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D148D01" w14:textId="77777777" w:rsidR="00170836" w:rsidRDefault="00170836" w:rsidP="00B4406C">
      <w:pPr>
        <w:spacing w:after="0"/>
        <w:ind w:left="-141"/>
        <w:jc w:val="center"/>
        <w:rPr>
          <w:rFonts w:ascii="Verdana" w:eastAsia="Verdana" w:hAnsi="Verdana" w:cs="Verdana"/>
          <w:b/>
          <w:sz w:val="24"/>
        </w:rPr>
      </w:pPr>
    </w:p>
    <w:p w14:paraId="39221B90" w14:textId="77777777" w:rsidR="00B4406C" w:rsidRDefault="00170836" w:rsidP="00B4406C">
      <w:pPr>
        <w:spacing w:after="0"/>
        <w:ind w:left="-141" w:right="0"/>
        <w:jc w:val="center"/>
        <w:rPr>
          <w:rFonts w:eastAsia="Verdana"/>
          <w:b/>
          <w:sz w:val="22"/>
          <w:szCs w:val="22"/>
        </w:rPr>
      </w:pPr>
      <w:r w:rsidRPr="004875A5">
        <w:rPr>
          <w:rFonts w:eastAsia="Verdana"/>
          <w:b/>
          <w:sz w:val="22"/>
          <w:szCs w:val="22"/>
        </w:rPr>
        <w:t>OGŁOSZENIE O UDZIELANYM ZAMÓWIENIU</w:t>
      </w:r>
    </w:p>
    <w:p w14:paraId="7E89E6A0" w14:textId="6C0074FC" w:rsidR="00170836" w:rsidRPr="004875A5" w:rsidRDefault="00B4406C" w:rsidP="00B4406C">
      <w:pPr>
        <w:spacing w:after="0"/>
        <w:ind w:left="-141" w:right="0"/>
        <w:jc w:val="center"/>
        <w:rPr>
          <w:sz w:val="22"/>
          <w:szCs w:val="22"/>
        </w:rPr>
      </w:pPr>
      <w:r w:rsidRPr="00B647BE">
        <w:rPr>
          <w:rFonts w:eastAsia="Verdana"/>
          <w:b/>
          <w:sz w:val="22"/>
          <w:szCs w:val="22"/>
        </w:rPr>
        <w:t xml:space="preserve">FENG </w:t>
      </w:r>
      <w:r w:rsidR="000F0C0E" w:rsidRPr="000F0C0E">
        <w:rPr>
          <w:rFonts w:eastAsia="Verdana"/>
          <w:b/>
          <w:sz w:val="22"/>
          <w:szCs w:val="22"/>
        </w:rPr>
        <w:t>BPS</w:t>
      </w:r>
      <w:r w:rsidR="000F0C0E">
        <w:rPr>
          <w:rFonts w:eastAsia="Verdana"/>
          <w:b/>
          <w:sz w:val="22"/>
          <w:szCs w:val="22"/>
        </w:rPr>
        <w:t xml:space="preserve"> </w:t>
      </w:r>
      <w:r w:rsidR="000F0C0E" w:rsidRPr="000F0C0E">
        <w:rPr>
          <w:rFonts w:eastAsia="Verdana"/>
          <w:b/>
          <w:sz w:val="22"/>
          <w:szCs w:val="22"/>
        </w:rPr>
        <w:t>S</w:t>
      </w:r>
      <w:r w:rsidR="000F0C0E">
        <w:rPr>
          <w:rFonts w:eastAsia="Verdana"/>
          <w:b/>
          <w:sz w:val="22"/>
          <w:szCs w:val="22"/>
        </w:rPr>
        <w:t>MART</w:t>
      </w:r>
      <w:r w:rsidR="000F0C0E" w:rsidRPr="000F0C0E">
        <w:rPr>
          <w:rFonts w:eastAsia="Verdana"/>
          <w:b/>
          <w:sz w:val="22"/>
          <w:szCs w:val="22"/>
        </w:rPr>
        <w:t xml:space="preserve"> 1_</w:t>
      </w:r>
      <w:r w:rsidR="000F0C0E">
        <w:rPr>
          <w:rFonts w:eastAsia="Verdana"/>
          <w:b/>
          <w:sz w:val="22"/>
          <w:szCs w:val="22"/>
        </w:rPr>
        <w:t>04/</w:t>
      </w:r>
      <w:r w:rsidR="000F0C0E" w:rsidRPr="000F0C0E">
        <w:rPr>
          <w:rFonts w:eastAsia="Verdana"/>
          <w:b/>
          <w:sz w:val="22"/>
          <w:szCs w:val="22"/>
        </w:rPr>
        <w:t>2026</w:t>
      </w:r>
    </w:p>
    <w:p w14:paraId="0B6188EE" w14:textId="77777777" w:rsidR="00170836" w:rsidRPr="004875A5" w:rsidRDefault="00170836" w:rsidP="00251116">
      <w:pP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</w:p>
    <w:p w14:paraId="407234B3" w14:textId="413D0B7C" w:rsidR="00C63EB1" w:rsidRPr="00C63EB1" w:rsidRDefault="00B647BE" w:rsidP="00C63EB1">
      <w:pPr>
        <w:spacing w:after="0"/>
        <w:ind w:left="0" w:right="0"/>
        <w:jc w:val="center"/>
        <w:rPr>
          <w:rFonts w:eastAsia="Verdana"/>
          <w:b/>
          <w:sz w:val="22"/>
          <w:szCs w:val="22"/>
        </w:rPr>
      </w:pPr>
      <w:bookmarkStart w:id="0" w:name="_Hlk181277445"/>
      <w:bookmarkStart w:id="1" w:name="_Hlk216440875"/>
      <w:bookmarkStart w:id="2" w:name="_Hlk216440468"/>
      <w:bookmarkStart w:id="3" w:name="_Hlk216441012"/>
      <w:r>
        <w:rPr>
          <w:rFonts w:eastAsia="Verdana"/>
          <w:b/>
          <w:sz w:val="22"/>
          <w:szCs w:val="22"/>
        </w:rPr>
        <w:t>R</w:t>
      </w:r>
      <w:r w:rsidRPr="00B647BE">
        <w:rPr>
          <w:rFonts w:eastAsia="Verdana"/>
          <w:b/>
          <w:sz w:val="22"/>
          <w:szCs w:val="22"/>
        </w:rPr>
        <w:t>ealizacja prac ornitologicznych</w:t>
      </w:r>
      <w:r w:rsidR="002F204E" w:rsidRPr="00B647BE">
        <w:rPr>
          <w:rFonts w:eastAsia="Verdana"/>
          <w:b/>
          <w:sz w:val="22"/>
          <w:szCs w:val="22"/>
        </w:rPr>
        <w:t xml:space="preserve"> </w:t>
      </w:r>
      <w:bookmarkEnd w:id="0"/>
      <w:r w:rsidR="00504055" w:rsidRPr="00B647BE">
        <w:rPr>
          <w:rFonts w:eastAsia="Verdana"/>
          <w:b/>
          <w:sz w:val="22"/>
          <w:szCs w:val="22"/>
        </w:rPr>
        <w:t xml:space="preserve">w projekcie </w:t>
      </w:r>
      <w:proofErr w:type="spellStart"/>
      <w:r w:rsidR="00504055" w:rsidRPr="00B647BE">
        <w:rPr>
          <w:rFonts w:eastAsia="Verdana"/>
          <w:b/>
          <w:sz w:val="22"/>
          <w:szCs w:val="22"/>
        </w:rPr>
        <w:t>B+R</w:t>
      </w:r>
      <w:proofErr w:type="spellEnd"/>
      <w:r w:rsidR="00504055" w:rsidRPr="00B647BE">
        <w:rPr>
          <w:rFonts w:eastAsia="Verdana"/>
          <w:b/>
          <w:sz w:val="22"/>
          <w:szCs w:val="22"/>
        </w:rPr>
        <w:t xml:space="preserve"> </w:t>
      </w:r>
      <w:r>
        <w:rPr>
          <w:rFonts w:eastAsia="Verdana"/>
          <w:b/>
          <w:sz w:val="22"/>
          <w:szCs w:val="22"/>
        </w:rPr>
        <w:t xml:space="preserve">- </w:t>
      </w:r>
      <w:r w:rsidR="00504055" w:rsidRPr="00B647BE">
        <w:rPr>
          <w:rFonts w:eastAsia="Verdana"/>
          <w:b/>
          <w:sz w:val="22"/>
          <w:szCs w:val="22"/>
        </w:rPr>
        <w:t>umowa zlecenie</w:t>
      </w:r>
      <w:bookmarkEnd w:id="1"/>
      <w:r>
        <w:rPr>
          <w:rFonts w:eastAsia="Verdana"/>
          <w:b/>
          <w:sz w:val="22"/>
          <w:szCs w:val="22"/>
        </w:rPr>
        <w:t xml:space="preserve"> </w:t>
      </w:r>
      <w:bookmarkEnd w:id="2"/>
      <w:bookmarkEnd w:id="3"/>
    </w:p>
    <w:p w14:paraId="0FBEA263" w14:textId="77777777" w:rsidR="00C63EB1" w:rsidRDefault="00C63EB1" w:rsidP="00C63EB1">
      <w:pPr>
        <w:spacing w:after="0"/>
        <w:ind w:left="-141" w:right="0"/>
        <w:rPr>
          <w:sz w:val="22"/>
          <w:szCs w:val="22"/>
        </w:rPr>
      </w:pPr>
    </w:p>
    <w:p w14:paraId="3DABA6D4" w14:textId="7CD12866" w:rsidR="00C63EB1" w:rsidRPr="00A63A1A" w:rsidRDefault="00C63EB1" w:rsidP="00C63EB1">
      <w:pPr>
        <w:spacing w:after="0"/>
        <w:ind w:left="-141" w:right="0"/>
        <w:rPr>
          <w:sz w:val="22"/>
          <w:szCs w:val="22"/>
        </w:rPr>
      </w:pPr>
      <w:r w:rsidRPr="00A63A1A">
        <w:rPr>
          <w:sz w:val="22"/>
          <w:szCs w:val="22"/>
        </w:rPr>
        <w:t xml:space="preserve">Usługa będzie </w:t>
      </w:r>
      <w:r w:rsidR="00A63A1A" w:rsidRPr="00A63A1A">
        <w:rPr>
          <w:sz w:val="22"/>
          <w:szCs w:val="22"/>
        </w:rPr>
        <w:t>realizowana</w:t>
      </w:r>
      <w:r w:rsidRPr="00A63A1A">
        <w:rPr>
          <w:sz w:val="22"/>
          <w:szCs w:val="22"/>
        </w:rPr>
        <w:t xml:space="preserve"> w ramach projektu:</w:t>
      </w:r>
    </w:p>
    <w:p w14:paraId="0F3F93A1" w14:textId="77777777" w:rsidR="00FD7D8D" w:rsidRDefault="00C63EB1" w:rsidP="00FD7D8D">
      <w:pPr>
        <w:spacing w:after="0"/>
        <w:ind w:left="-141" w:right="0"/>
        <w:rPr>
          <w:bCs/>
          <w:sz w:val="22"/>
          <w:szCs w:val="22"/>
        </w:rPr>
      </w:pPr>
      <w:r w:rsidRPr="00A63A1A">
        <w:rPr>
          <w:bCs/>
          <w:sz w:val="22"/>
          <w:szCs w:val="22"/>
        </w:rPr>
        <w:t>Fundusze Europejskie dla Nowoczesnej Gospodarki, 2021-202</w:t>
      </w:r>
      <w:r w:rsidR="00FD7D8D">
        <w:rPr>
          <w:bCs/>
          <w:sz w:val="22"/>
          <w:szCs w:val="22"/>
        </w:rPr>
        <w:t>7</w:t>
      </w:r>
    </w:p>
    <w:p w14:paraId="6F7FB3F8" w14:textId="1663D719" w:rsidR="00C63EB1" w:rsidRPr="00A63A1A" w:rsidRDefault="00C63EB1" w:rsidP="00FD7D8D">
      <w:pPr>
        <w:spacing w:after="0"/>
        <w:ind w:left="-141" w:right="0"/>
        <w:rPr>
          <w:bCs/>
          <w:sz w:val="22"/>
          <w:szCs w:val="22"/>
        </w:rPr>
      </w:pPr>
      <w:r w:rsidRPr="00A63A1A">
        <w:rPr>
          <w:bCs/>
          <w:sz w:val="22"/>
          <w:szCs w:val="22"/>
        </w:rPr>
        <w:t xml:space="preserve">Priorytet I: Wsparcie dla przedsiębiorców, Działanie Ścieżka SMART, Moduł </w:t>
      </w:r>
      <w:proofErr w:type="spellStart"/>
      <w:r w:rsidRPr="00A63A1A">
        <w:rPr>
          <w:bCs/>
          <w:sz w:val="22"/>
          <w:szCs w:val="22"/>
        </w:rPr>
        <w:t>B+R</w:t>
      </w:r>
      <w:proofErr w:type="spellEnd"/>
    </w:p>
    <w:p w14:paraId="3C65A65D" w14:textId="77777777" w:rsidR="00FD7D8D" w:rsidRDefault="00FD7D8D" w:rsidP="00A63A1A">
      <w:pPr>
        <w:spacing w:after="0"/>
        <w:ind w:left="-141" w:right="0"/>
        <w:jc w:val="both"/>
        <w:rPr>
          <w:bCs/>
          <w:sz w:val="22"/>
          <w:szCs w:val="22"/>
        </w:rPr>
      </w:pPr>
    </w:p>
    <w:p w14:paraId="3ED6C983" w14:textId="77777777" w:rsidR="00FD7D8D" w:rsidRDefault="00C63EB1" w:rsidP="00A63A1A">
      <w:pPr>
        <w:spacing w:after="0"/>
        <w:ind w:left="-141" w:right="0"/>
        <w:jc w:val="both"/>
        <w:rPr>
          <w:sz w:val="23"/>
          <w:szCs w:val="23"/>
        </w:rPr>
      </w:pPr>
      <w:r w:rsidRPr="00A63A1A">
        <w:rPr>
          <w:bCs/>
          <w:sz w:val="22"/>
          <w:szCs w:val="22"/>
        </w:rPr>
        <w:t>Tytuł projektu:</w:t>
      </w:r>
      <w:r w:rsidRPr="00C63EB1">
        <w:rPr>
          <w:b/>
          <w:sz w:val="22"/>
          <w:szCs w:val="22"/>
        </w:rPr>
        <w:t xml:space="preserve"> </w:t>
      </w:r>
      <w:r>
        <w:rPr>
          <w:sz w:val="23"/>
          <w:szCs w:val="23"/>
        </w:rPr>
        <w:t xml:space="preserve">Smart Bird </w:t>
      </w:r>
      <w:proofErr w:type="spellStart"/>
      <w:r>
        <w:rPr>
          <w:sz w:val="23"/>
          <w:szCs w:val="23"/>
        </w:rPr>
        <w:t>Protection</w:t>
      </w:r>
      <w:proofErr w:type="spellEnd"/>
      <w:r>
        <w:rPr>
          <w:sz w:val="23"/>
          <w:szCs w:val="23"/>
        </w:rPr>
        <w:t xml:space="preserve"> System (BPS Smart) - Inteligentny System wielokryterialnej analizy ryzyka w oparciu o sztuczną inteligencję i duże zbiory danych w celu zapobiegania kolizji ptaków na farmach wiatrowych umożliwiający optymalizację efektywności produkcji zielonej energii.</w:t>
      </w:r>
    </w:p>
    <w:p w14:paraId="7278A5BB" w14:textId="22AC160E" w:rsidR="00C63EB1" w:rsidRDefault="00C63EB1" w:rsidP="00A63A1A">
      <w:pPr>
        <w:spacing w:after="0"/>
        <w:ind w:left="-141" w:right="0"/>
        <w:jc w:val="both"/>
        <w:rPr>
          <w:sz w:val="22"/>
          <w:szCs w:val="22"/>
        </w:rPr>
      </w:pPr>
      <w:r>
        <w:rPr>
          <w:sz w:val="23"/>
          <w:szCs w:val="23"/>
        </w:rPr>
        <w:t xml:space="preserve"> </w:t>
      </w:r>
    </w:p>
    <w:p w14:paraId="35FA1330" w14:textId="77777777" w:rsidR="00A63A1A" w:rsidRDefault="00C63EB1" w:rsidP="00A63A1A">
      <w:pPr>
        <w:spacing w:after="0"/>
        <w:ind w:left="-141" w:right="0"/>
        <w:rPr>
          <w:sz w:val="22"/>
          <w:szCs w:val="22"/>
        </w:rPr>
      </w:pPr>
      <w:r w:rsidRPr="00A63A1A">
        <w:rPr>
          <w:bCs/>
          <w:sz w:val="22"/>
          <w:szCs w:val="22"/>
        </w:rPr>
        <w:t>Nr projektu:</w:t>
      </w:r>
      <w:r w:rsidRPr="00C63EB1">
        <w:rPr>
          <w:b/>
          <w:sz w:val="22"/>
          <w:szCs w:val="22"/>
        </w:rPr>
        <w:t xml:space="preserve"> </w:t>
      </w:r>
      <w:proofErr w:type="spellStart"/>
      <w:r w:rsidRPr="00C63EB1">
        <w:rPr>
          <w:bCs/>
          <w:sz w:val="22"/>
          <w:szCs w:val="22"/>
        </w:rPr>
        <w:t>FENG.01.01</w:t>
      </w:r>
      <w:proofErr w:type="spellEnd"/>
      <w:r w:rsidRPr="00C63EB1">
        <w:rPr>
          <w:bCs/>
          <w:sz w:val="22"/>
          <w:szCs w:val="22"/>
        </w:rPr>
        <w:t>-</w:t>
      </w:r>
      <w:proofErr w:type="spellStart"/>
      <w:r w:rsidRPr="00C63EB1">
        <w:rPr>
          <w:bCs/>
          <w:sz w:val="22"/>
          <w:szCs w:val="22"/>
        </w:rPr>
        <w:t>IP.02</w:t>
      </w:r>
      <w:proofErr w:type="spellEnd"/>
      <w:r w:rsidRPr="00C63EB1">
        <w:rPr>
          <w:bCs/>
          <w:sz w:val="22"/>
          <w:szCs w:val="22"/>
        </w:rPr>
        <w:t>-0744/25</w:t>
      </w:r>
    </w:p>
    <w:p w14:paraId="1A6133F5" w14:textId="77777777" w:rsidR="00A63A1A" w:rsidRDefault="00A63A1A" w:rsidP="00A63A1A">
      <w:pPr>
        <w:spacing w:after="0"/>
        <w:ind w:left="-141" w:right="0"/>
        <w:rPr>
          <w:sz w:val="22"/>
          <w:szCs w:val="22"/>
        </w:rPr>
      </w:pPr>
    </w:p>
    <w:p w14:paraId="5297DD0A" w14:textId="56FD8B81" w:rsidR="004875A5" w:rsidRPr="00A63A1A" w:rsidRDefault="00A63A1A" w:rsidP="00A63A1A">
      <w:pPr>
        <w:spacing w:after="0"/>
        <w:ind w:left="-141" w:right="0"/>
        <w:rPr>
          <w:sz w:val="22"/>
          <w:szCs w:val="22"/>
        </w:rPr>
      </w:pPr>
      <w:r w:rsidRPr="00A63A1A">
        <w:rPr>
          <w:b/>
          <w:bCs/>
          <w:sz w:val="22"/>
          <w:szCs w:val="22"/>
        </w:rPr>
        <w:t>I.</w:t>
      </w:r>
      <w:r>
        <w:rPr>
          <w:sz w:val="22"/>
          <w:szCs w:val="22"/>
        </w:rPr>
        <w:t xml:space="preserve"> </w:t>
      </w:r>
      <w:r w:rsidR="004875A5" w:rsidRPr="00A63A1A">
        <w:rPr>
          <w:rFonts w:eastAsia="Verdana"/>
          <w:b/>
          <w:sz w:val="22"/>
          <w:szCs w:val="22"/>
        </w:rPr>
        <w:t>Nazwa i adres Zamawiającego</w:t>
      </w:r>
    </w:p>
    <w:p w14:paraId="2707BD73" w14:textId="77777777" w:rsidR="004875A5" w:rsidRPr="00B647BE" w:rsidRDefault="004875A5" w:rsidP="00251116">
      <w:pPr>
        <w:spacing w:after="0"/>
        <w:ind w:left="0"/>
        <w:jc w:val="both"/>
        <w:rPr>
          <w:rFonts w:eastAsia="Verdana"/>
          <w:bCs/>
          <w:sz w:val="22"/>
          <w:szCs w:val="22"/>
        </w:rPr>
      </w:pPr>
      <w:proofErr w:type="spellStart"/>
      <w:r w:rsidRPr="00B647BE">
        <w:rPr>
          <w:rFonts w:eastAsia="Verdana"/>
          <w:bCs/>
          <w:sz w:val="22"/>
          <w:szCs w:val="22"/>
        </w:rPr>
        <w:t>BIOSECO</w:t>
      </w:r>
      <w:proofErr w:type="spellEnd"/>
      <w:r w:rsidRPr="00B647BE">
        <w:rPr>
          <w:rFonts w:eastAsia="Verdana"/>
          <w:bCs/>
          <w:sz w:val="22"/>
          <w:szCs w:val="22"/>
        </w:rPr>
        <w:t xml:space="preserve"> SA</w:t>
      </w:r>
    </w:p>
    <w:p w14:paraId="494DB909" w14:textId="58E4DBFE" w:rsidR="004875A5" w:rsidRDefault="004875A5" w:rsidP="00FB12BC">
      <w:pPr>
        <w:spacing w:after="0"/>
        <w:ind w:left="0"/>
        <w:jc w:val="both"/>
        <w:rPr>
          <w:rFonts w:eastAsia="Verdana"/>
          <w:bCs/>
          <w:sz w:val="22"/>
          <w:szCs w:val="22"/>
        </w:rPr>
      </w:pPr>
      <w:r w:rsidRPr="00B647BE">
        <w:rPr>
          <w:rFonts w:eastAsia="Verdana"/>
          <w:bCs/>
          <w:sz w:val="22"/>
          <w:szCs w:val="22"/>
        </w:rPr>
        <w:t>ul. Budowlanych 68</w:t>
      </w:r>
      <w:r w:rsidR="001E7428" w:rsidRPr="00B647BE">
        <w:rPr>
          <w:rFonts w:eastAsia="Verdana"/>
          <w:bCs/>
          <w:sz w:val="22"/>
          <w:szCs w:val="22"/>
        </w:rPr>
        <w:t xml:space="preserve">, </w:t>
      </w:r>
      <w:r w:rsidRPr="00B647BE">
        <w:rPr>
          <w:rFonts w:eastAsia="Verdana"/>
          <w:bCs/>
          <w:sz w:val="22"/>
          <w:szCs w:val="22"/>
        </w:rPr>
        <w:t>80-298 Gdańsk</w:t>
      </w:r>
    </w:p>
    <w:p w14:paraId="215BD3B9" w14:textId="77777777" w:rsidR="00C63EB1" w:rsidRPr="00B647BE" w:rsidRDefault="00C63EB1" w:rsidP="00FB12BC">
      <w:pPr>
        <w:spacing w:after="0"/>
        <w:ind w:left="0"/>
        <w:jc w:val="both"/>
        <w:rPr>
          <w:rFonts w:eastAsia="Verdana"/>
          <w:bCs/>
          <w:sz w:val="22"/>
          <w:szCs w:val="22"/>
        </w:rPr>
      </w:pPr>
    </w:p>
    <w:p w14:paraId="0010BB3D" w14:textId="07EB8B13" w:rsidR="004875A5" w:rsidRPr="00B647BE" w:rsidRDefault="004875A5" w:rsidP="00251116">
      <w:pPr>
        <w:spacing w:after="0"/>
        <w:ind w:left="0"/>
        <w:jc w:val="both"/>
        <w:rPr>
          <w:rFonts w:eastAsia="Verdana"/>
          <w:bCs/>
          <w:sz w:val="22"/>
          <w:szCs w:val="22"/>
        </w:rPr>
      </w:pPr>
      <w:r w:rsidRPr="00B647BE">
        <w:rPr>
          <w:rFonts w:eastAsia="Verdana"/>
          <w:bCs/>
          <w:sz w:val="22"/>
          <w:szCs w:val="22"/>
        </w:rPr>
        <w:t>Osoba do kontaktu:</w:t>
      </w:r>
      <w:r w:rsidR="001E7428" w:rsidRPr="00B647BE">
        <w:rPr>
          <w:rFonts w:eastAsia="Verdana"/>
          <w:bCs/>
          <w:sz w:val="22"/>
          <w:szCs w:val="22"/>
        </w:rPr>
        <w:t xml:space="preserve"> </w:t>
      </w:r>
      <w:r w:rsidRPr="00B647BE">
        <w:rPr>
          <w:rFonts w:eastAsia="Verdana"/>
          <w:bCs/>
          <w:sz w:val="22"/>
          <w:szCs w:val="22"/>
        </w:rPr>
        <w:t>Izabela Szulc</w:t>
      </w:r>
    </w:p>
    <w:p w14:paraId="54963DC7" w14:textId="401B351C" w:rsidR="004875A5" w:rsidRPr="00B647BE" w:rsidRDefault="004875A5" w:rsidP="00251116">
      <w:pPr>
        <w:spacing w:after="0"/>
        <w:ind w:left="0"/>
        <w:jc w:val="both"/>
        <w:rPr>
          <w:rFonts w:eastAsia="Verdana"/>
          <w:bCs/>
          <w:sz w:val="22"/>
          <w:szCs w:val="22"/>
        </w:rPr>
      </w:pPr>
      <w:r w:rsidRPr="00B647BE">
        <w:rPr>
          <w:rFonts w:eastAsia="Verdana"/>
          <w:bCs/>
          <w:sz w:val="22"/>
          <w:szCs w:val="22"/>
        </w:rPr>
        <w:t>tel. 721 660</w:t>
      </w:r>
      <w:r w:rsidR="001E7428" w:rsidRPr="00B647BE">
        <w:rPr>
          <w:rFonts w:eastAsia="Verdana"/>
          <w:bCs/>
          <w:sz w:val="22"/>
          <w:szCs w:val="22"/>
        </w:rPr>
        <w:t> </w:t>
      </w:r>
      <w:r w:rsidRPr="00B647BE">
        <w:rPr>
          <w:rFonts w:eastAsia="Verdana"/>
          <w:bCs/>
          <w:sz w:val="22"/>
          <w:szCs w:val="22"/>
        </w:rPr>
        <w:t>619</w:t>
      </w:r>
      <w:r w:rsidR="001E7428" w:rsidRPr="00B647BE">
        <w:rPr>
          <w:rFonts w:eastAsia="Verdana"/>
          <w:bCs/>
          <w:sz w:val="22"/>
          <w:szCs w:val="22"/>
        </w:rPr>
        <w:t xml:space="preserve">, </w:t>
      </w:r>
      <w:r w:rsidRPr="00B647BE">
        <w:rPr>
          <w:rFonts w:eastAsia="Verdana"/>
          <w:bCs/>
          <w:sz w:val="22"/>
          <w:szCs w:val="22"/>
        </w:rPr>
        <w:t xml:space="preserve">e-mail: </w:t>
      </w:r>
      <w:hyperlink r:id="rId11" w:history="1">
        <w:proofErr w:type="spellStart"/>
        <w:proofErr w:type="gramStart"/>
        <w:r w:rsidR="00A63A1A" w:rsidRPr="00F52AC5">
          <w:rPr>
            <w:rStyle w:val="Hipercze"/>
            <w:rFonts w:eastAsia="Verdana"/>
            <w:bCs/>
            <w:sz w:val="22"/>
            <w:szCs w:val="22"/>
          </w:rPr>
          <w:t>izabela.szulc</w:t>
        </w:r>
        <w:proofErr w:type="gramEnd"/>
        <w:r w:rsidR="00A63A1A" w:rsidRPr="00F52AC5">
          <w:rPr>
            <w:rStyle w:val="Hipercze"/>
            <w:rFonts w:eastAsia="Verdana"/>
            <w:bCs/>
            <w:sz w:val="22"/>
            <w:szCs w:val="22"/>
          </w:rPr>
          <w:t>@bioseco</w:t>
        </w:r>
      </w:hyperlink>
      <w:r w:rsidRPr="00B647BE">
        <w:rPr>
          <w:rFonts w:eastAsia="Verdana"/>
          <w:bCs/>
          <w:sz w:val="22"/>
          <w:szCs w:val="22"/>
        </w:rPr>
        <w:t>.com</w:t>
      </w:r>
      <w:proofErr w:type="spellEnd"/>
    </w:p>
    <w:p w14:paraId="6EB1174A" w14:textId="77777777" w:rsidR="004875A5" w:rsidRPr="00B647BE" w:rsidRDefault="004875A5" w:rsidP="00251116">
      <w:pPr>
        <w:spacing w:after="0"/>
        <w:ind w:left="0"/>
        <w:jc w:val="both"/>
        <w:rPr>
          <w:rFonts w:eastAsia="Verdana"/>
          <w:bCs/>
          <w:sz w:val="22"/>
          <w:szCs w:val="22"/>
        </w:rPr>
      </w:pPr>
    </w:p>
    <w:p w14:paraId="6E0F1B80" w14:textId="08E46BBE" w:rsidR="00366478" w:rsidRPr="00A63A1A" w:rsidRDefault="00366478" w:rsidP="00251116">
      <w:pPr>
        <w:spacing w:after="0"/>
        <w:ind w:left="-140"/>
        <w:jc w:val="both"/>
        <w:rPr>
          <w:rFonts w:eastAsia="Verdana"/>
          <w:b/>
          <w:sz w:val="22"/>
          <w:szCs w:val="22"/>
        </w:rPr>
      </w:pPr>
      <w:r w:rsidRPr="00A63A1A">
        <w:rPr>
          <w:rFonts w:eastAsia="Verdana"/>
          <w:b/>
          <w:sz w:val="22"/>
          <w:szCs w:val="22"/>
        </w:rPr>
        <w:t>II. Postanowienia ogóln</w:t>
      </w:r>
      <w:r w:rsidR="001E7428" w:rsidRPr="00A63A1A">
        <w:rPr>
          <w:rFonts w:eastAsia="Verdana"/>
          <w:b/>
          <w:sz w:val="22"/>
          <w:szCs w:val="22"/>
        </w:rPr>
        <w:t>e</w:t>
      </w:r>
    </w:p>
    <w:p w14:paraId="549EE4D3" w14:textId="63BBACED" w:rsidR="00A87258" w:rsidRPr="00B647BE" w:rsidRDefault="00A87258" w:rsidP="00251116">
      <w:pPr>
        <w:numPr>
          <w:ilvl w:val="3"/>
          <w:numId w:val="3"/>
        </w:numPr>
        <w:spacing w:after="0"/>
        <w:ind w:left="284" w:hanging="426"/>
        <w:jc w:val="both"/>
        <w:rPr>
          <w:rFonts w:eastAsia="Verdana"/>
          <w:bCs/>
          <w:sz w:val="22"/>
          <w:szCs w:val="22"/>
        </w:rPr>
      </w:pPr>
      <w:r w:rsidRPr="00B647BE">
        <w:rPr>
          <w:rFonts w:eastAsia="Verdana"/>
          <w:bCs/>
          <w:sz w:val="22"/>
          <w:szCs w:val="22"/>
        </w:rPr>
        <w:t>Niniejsze zamówienie będzie udzielone zgodnie z Zasadą konkurencyjności opisaną w Wytycznych w zakresie kwalifikowalności wydatków na lata 20</w:t>
      </w:r>
      <w:r w:rsidR="005915A8" w:rsidRPr="00B647BE">
        <w:rPr>
          <w:rFonts w:eastAsia="Verdana"/>
          <w:bCs/>
          <w:sz w:val="22"/>
          <w:szCs w:val="22"/>
        </w:rPr>
        <w:t>21</w:t>
      </w:r>
      <w:r w:rsidRPr="00B647BE">
        <w:rPr>
          <w:rFonts w:eastAsia="Verdana"/>
          <w:bCs/>
          <w:sz w:val="22"/>
          <w:szCs w:val="22"/>
        </w:rPr>
        <w:t>-202</w:t>
      </w:r>
      <w:r w:rsidR="005915A8" w:rsidRPr="00B647BE">
        <w:rPr>
          <w:rFonts w:eastAsia="Verdana"/>
          <w:bCs/>
          <w:sz w:val="22"/>
          <w:szCs w:val="22"/>
        </w:rPr>
        <w:t>7</w:t>
      </w:r>
      <w:r w:rsidR="001E7428" w:rsidRPr="00B647BE">
        <w:rPr>
          <w:rFonts w:eastAsia="Verdana"/>
          <w:bCs/>
          <w:sz w:val="22"/>
          <w:szCs w:val="22"/>
        </w:rPr>
        <w:t xml:space="preserve">, </w:t>
      </w:r>
      <w:r w:rsidRPr="00B647BE">
        <w:rPr>
          <w:rFonts w:eastAsia="Verdana"/>
          <w:bCs/>
          <w:sz w:val="22"/>
          <w:szCs w:val="22"/>
        </w:rPr>
        <w:t xml:space="preserve">z dnia </w:t>
      </w:r>
      <w:r w:rsidR="005915A8" w:rsidRPr="00B647BE">
        <w:rPr>
          <w:rFonts w:eastAsia="Verdana"/>
          <w:bCs/>
          <w:sz w:val="22"/>
          <w:szCs w:val="22"/>
        </w:rPr>
        <w:t>1</w:t>
      </w:r>
      <w:r w:rsidR="001E7428" w:rsidRPr="00B647BE">
        <w:rPr>
          <w:rFonts w:eastAsia="Verdana"/>
          <w:bCs/>
          <w:sz w:val="22"/>
          <w:szCs w:val="22"/>
        </w:rPr>
        <w:t>4</w:t>
      </w:r>
      <w:r w:rsidRPr="00B647BE">
        <w:rPr>
          <w:rFonts w:eastAsia="Verdana"/>
          <w:bCs/>
          <w:sz w:val="22"/>
          <w:szCs w:val="22"/>
        </w:rPr>
        <w:t xml:space="preserve"> </w:t>
      </w:r>
      <w:r w:rsidR="001E7428" w:rsidRPr="00B647BE">
        <w:rPr>
          <w:rFonts w:eastAsia="Verdana"/>
          <w:bCs/>
          <w:sz w:val="22"/>
          <w:szCs w:val="22"/>
        </w:rPr>
        <w:t xml:space="preserve">marca </w:t>
      </w:r>
      <w:r w:rsidRPr="00B647BE">
        <w:rPr>
          <w:rFonts w:eastAsia="Verdana"/>
          <w:bCs/>
          <w:sz w:val="22"/>
          <w:szCs w:val="22"/>
        </w:rPr>
        <w:t>202</w:t>
      </w:r>
      <w:r w:rsidR="001E7428" w:rsidRPr="00B647BE">
        <w:rPr>
          <w:rFonts w:eastAsia="Verdana"/>
          <w:bCs/>
          <w:sz w:val="22"/>
          <w:szCs w:val="22"/>
        </w:rPr>
        <w:t>5</w:t>
      </w:r>
      <w:r w:rsidRPr="00B647BE">
        <w:rPr>
          <w:rFonts w:eastAsia="Verdana"/>
          <w:bCs/>
          <w:sz w:val="22"/>
          <w:szCs w:val="22"/>
        </w:rPr>
        <w:t xml:space="preserve"> r.</w:t>
      </w:r>
    </w:p>
    <w:p w14:paraId="6EBD5F12" w14:textId="64B74F4C" w:rsidR="00366478" w:rsidRPr="00B647BE" w:rsidRDefault="00366478" w:rsidP="00251116">
      <w:pPr>
        <w:numPr>
          <w:ilvl w:val="0"/>
          <w:numId w:val="3"/>
        </w:numPr>
        <w:spacing w:after="0"/>
        <w:ind w:left="220" w:right="0"/>
        <w:contextualSpacing/>
        <w:jc w:val="both"/>
        <w:rPr>
          <w:bCs/>
          <w:sz w:val="22"/>
          <w:szCs w:val="22"/>
        </w:rPr>
      </w:pPr>
      <w:r w:rsidRPr="00B647BE">
        <w:rPr>
          <w:rFonts w:eastAsia="Verdana"/>
          <w:bCs/>
          <w:sz w:val="22"/>
          <w:szCs w:val="22"/>
        </w:rPr>
        <w:t>Zamawiający wszczyna postępowanie zgodnie z zasadą konkurencyjności.</w:t>
      </w:r>
    </w:p>
    <w:p w14:paraId="71F52F5F" w14:textId="0735C64C" w:rsidR="00366478" w:rsidRPr="00B647BE" w:rsidRDefault="00366478" w:rsidP="00251116">
      <w:pPr>
        <w:numPr>
          <w:ilvl w:val="0"/>
          <w:numId w:val="3"/>
        </w:numPr>
        <w:shd w:val="clear" w:color="auto" w:fill="FFFFFF"/>
        <w:spacing w:after="0"/>
        <w:ind w:left="220" w:right="0"/>
        <w:contextualSpacing/>
        <w:jc w:val="both"/>
        <w:rPr>
          <w:bCs/>
          <w:sz w:val="22"/>
          <w:szCs w:val="22"/>
        </w:rPr>
      </w:pPr>
      <w:r w:rsidRPr="00B647BE">
        <w:rPr>
          <w:rFonts w:eastAsia="Verdana"/>
          <w:bCs/>
          <w:sz w:val="22"/>
          <w:szCs w:val="22"/>
        </w:rPr>
        <w:t xml:space="preserve">Do niniejszego zapytania ofertowego nie mają zastosowania przepisy Ustawy </w:t>
      </w:r>
      <w:r w:rsidR="000F0C0E" w:rsidRPr="000F0C0E">
        <w:rPr>
          <w:rFonts w:eastAsia="Verdana"/>
          <w:bCs/>
          <w:sz w:val="22"/>
          <w:szCs w:val="22"/>
        </w:rPr>
        <w:t>z dnia 11 września 2019 r. Prawo zamówień publicznych (tekst jedn.: Dz.U. z 2024 r., poz. 1320)</w:t>
      </w:r>
      <w:r w:rsidR="000F0C0E">
        <w:rPr>
          <w:rFonts w:eastAsia="Verdana"/>
          <w:bCs/>
          <w:sz w:val="22"/>
          <w:szCs w:val="22"/>
        </w:rPr>
        <w:t xml:space="preserve">, z </w:t>
      </w:r>
      <w:proofErr w:type="spellStart"/>
      <w:r w:rsidR="000F0C0E">
        <w:rPr>
          <w:rFonts w:eastAsia="Verdana"/>
          <w:bCs/>
          <w:sz w:val="22"/>
          <w:szCs w:val="22"/>
        </w:rPr>
        <w:t>późn</w:t>
      </w:r>
      <w:proofErr w:type="spellEnd"/>
      <w:r w:rsidR="000F0C0E">
        <w:rPr>
          <w:rFonts w:eastAsia="Verdana"/>
          <w:bCs/>
          <w:sz w:val="22"/>
          <w:szCs w:val="22"/>
        </w:rPr>
        <w:t xml:space="preserve">. </w:t>
      </w:r>
      <w:r w:rsidR="00FD7D8D">
        <w:rPr>
          <w:rFonts w:eastAsia="Verdana"/>
          <w:bCs/>
          <w:sz w:val="22"/>
          <w:szCs w:val="22"/>
        </w:rPr>
        <w:t>z</w:t>
      </w:r>
      <w:r w:rsidR="000F0C0E">
        <w:rPr>
          <w:rFonts w:eastAsia="Verdana"/>
          <w:bCs/>
          <w:sz w:val="22"/>
          <w:szCs w:val="22"/>
        </w:rPr>
        <w:t>mianami.</w:t>
      </w:r>
    </w:p>
    <w:p w14:paraId="662736D6" w14:textId="77777777" w:rsidR="00366478" w:rsidRPr="00B647BE" w:rsidRDefault="00366478" w:rsidP="00251116">
      <w:pPr>
        <w:numPr>
          <w:ilvl w:val="0"/>
          <w:numId w:val="3"/>
        </w:numPr>
        <w:shd w:val="clear" w:color="auto" w:fill="FFFFFF"/>
        <w:spacing w:after="0"/>
        <w:ind w:left="220" w:right="0"/>
        <w:contextualSpacing/>
        <w:jc w:val="both"/>
        <w:rPr>
          <w:bCs/>
          <w:sz w:val="22"/>
          <w:szCs w:val="22"/>
        </w:rPr>
      </w:pPr>
      <w:r w:rsidRPr="00B647BE">
        <w:rPr>
          <w:rFonts w:eastAsia="Verdana"/>
          <w:bCs/>
          <w:sz w:val="22"/>
          <w:szCs w:val="22"/>
        </w:rPr>
        <w:t>Postępowanie prowadzone jest w języku polskim.</w:t>
      </w:r>
    </w:p>
    <w:p w14:paraId="096F9C2B" w14:textId="2B1E1A44" w:rsidR="00366478" w:rsidRPr="00B647BE" w:rsidRDefault="00366478" w:rsidP="00251116">
      <w:pPr>
        <w:numPr>
          <w:ilvl w:val="0"/>
          <w:numId w:val="3"/>
        </w:numPr>
        <w:spacing w:after="0"/>
        <w:ind w:left="220" w:right="0"/>
        <w:contextualSpacing/>
        <w:jc w:val="both"/>
        <w:rPr>
          <w:bCs/>
          <w:sz w:val="22"/>
          <w:szCs w:val="22"/>
        </w:rPr>
      </w:pPr>
      <w:r w:rsidRPr="00B647BE">
        <w:rPr>
          <w:rFonts w:eastAsia="Verdana"/>
          <w:bCs/>
          <w:sz w:val="22"/>
          <w:szCs w:val="22"/>
        </w:rPr>
        <w:t>Zamawiający</w:t>
      </w:r>
      <w:r w:rsidR="005C22B2" w:rsidRPr="00B647BE">
        <w:rPr>
          <w:rFonts w:eastAsia="Verdana"/>
          <w:bCs/>
          <w:sz w:val="22"/>
          <w:szCs w:val="22"/>
        </w:rPr>
        <w:t xml:space="preserve"> </w:t>
      </w:r>
      <w:r w:rsidR="00504055" w:rsidRPr="00B647BE">
        <w:rPr>
          <w:rFonts w:eastAsia="Verdana"/>
          <w:bCs/>
          <w:sz w:val="22"/>
          <w:szCs w:val="22"/>
        </w:rPr>
        <w:t xml:space="preserve">nie </w:t>
      </w:r>
      <w:r w:rsidRPr="00B647BE">
        <w:rPr>
          <w:rFonts w:eastAsia="Verdana"/>
          <w:bCs/>
          <w:sz w:val="22"/>
          <w:szCs w:val="22"/>
        </w:rPr>
        <w:t>dopuszcza możliwoś</w:t>
      </w:r>
      <w:r w:rsidR="00576B8A" w:rsidRPr="00B647BE">
        <w:rPr>
          <w:rFonts w:eastAsia="Verdana"/>
          <w:bCs/>
          <w:sz w:val="22"/>
          <w:szCs w:val="22"/>
        </w:rPr>
        <w:t>ć</w:t>
      </w:r>
      <w:r w:rsidRPr="00B647BE">
        <w:rPr>
          <w:rFonts w:eastAsia="Verdana"/>
          <w:bCs/>
          <w:sz w:val="22"/>
          <w:szCs w:val="22"/>
        </w:rPr>
        <w:t xml:space="preserve"> składania ofert częściowych.</w:t>
      </w:r>
    </w:p>
    <w:p w14:paraId="19C6CABB" w14:textId="77777777" w:rsidR="00366478" w:rsidRPr="00B647BE" w:rsidRDefault="00366478" w:rsidP="00251116">
      <w:pPr>
        <w:numPr>
          <w:ilvl w:val="0"/>
          <w:numId w:val="3"/>
        </w:numPr>
        <w:spacing w:after="0"/>
        <w:ind w:left="220" w:right="0"/>
        <w:contextualSpacing/>
        <w:jc w:val="both"/>
        <w:rPr>
          <w:bCs/>
          <w:sz w:val="22"/>
          <w:szCs w:val="22"/>
        </w:rPr>
      </w:pPr>
      <w:r w:rsidRPr="00B647BE">
        <w:rPr>
          <w:rFonts w:eastAsia="Verdana"/>
          <w:bCs/>
          <w:sz w:val="22"/>
          <w:szCs w:val="22"/>
        </w:rPr>
        <w:t>Zamawiający nie przewiduje zwrotu kosztów udziału w postępowaniu.</w:t>
      </w:r>
    </w:p>
    <w:p w14:paraId="7A5C28BE" w14:textId="77777777" w:rsidR="00366478" w:rsidRPr="00B647BE" w:rsidRDefault="00366478" w:rsidP="00251116">
      <w:pPr>
        <w:numPr>
          <w:ilvl w:val="0"/>
          <w:numId w:val="3"/>
        </w:numPr>
        <w:spacing w:after="0"/>
        <w:ind w:left="220" w:right="0"/>
        <w:contextualSpacing/>
        <w:jc w:val="both"/>
        <w:rPr>
          <w:bCs/>
          <w:sz w:val="22"/>
          <w:szCs w:val="22"/>
        </w:rPr>
      </w:pPr>
      <w:r w:rsidRPr="00B647BE">
        <w:rPr>
          <w:rFonts w:eastAsia="Verdana"/>
          <w:bCs/>
          <w:sz w:val="22"/>
          <w:szCs w:val="22"/>
        </w:rPr>
        <w:t>Zamawiający zastrzega sobie możliwość, przed upływem terminu do składania ofert, zmiany zapytania ofertowego bez podania przyczyny oraz do unieważnienia postępowania w każdym czasie bez podania przyczyny.</w:t>
      </w:r>
    </w:p>
    <w:p w14:paraId="3C9405CC" w14:textId="77777777" w:rsidR="00366478" w:rsidRPr="00B647BE" w:rsidRDefault="00366478" w:rsidP="00251116">
      <w:pPr>
        <w:numPr>
          <w:ilvl w:val="0"/>
          <w:numId w:val="3"/>
        </w:numPr>
        <w:spacing w:after="0"/>
        <w:ind w:left="220" w:right="0"/>
        <w:contextualSpacing/>
        <w:jc w:val="both"/>
        <w:rPr>
          <w:bCs/>
          <w:sz w:val="22"/>
          <w:szCs w:val="22"/>
        </w:rPr>
      </w:pPr>
      <w:r w:rsidRPr="00B647BE">
        <w:rPr>
          <w:rFonts w:eastAsia="Verdana"/>
          <w:bCs/>
          <w:sz w:val="22"/>
          <w:szCs w:val="22"/>
        </w:rPr>
        <w:t>W przypadku unieważnienia postępowania, Wykonawcy nie przysługuje roszczenie</w:t>
      </w:r>
      <w:r w:rsidRPr="00B647BE">
        <w:rPr>
          <w:rFonts w:eastAsia="Verdana"/>
          <w:bCs/>
          <w:sz w:val="22"/>
          <w:szCs w:val="22"/>
        </w:rPr>
        <w:br/>
        <w:t xml:space="preserve"> w stosunku do Zamawiającego.</w:t>
      </w:r>
    </w:p>
    <w:p w14:paraId="15AF37DB" w14:textId="77777777" w:rsidR="00366478" w:rsidRPr="00B647BE" w:rsidRDefault="00366478" w:rsidP="00251116">
      <w:pPr>
        <w:spacing w:after="0"/>
        <w:ind w:left="-140"/>
        <w:jc w:val="both"/>
        <w:rPr>
          <w:rFonts w:eastAsia="Verdana"/>
          <w:bCs/>
          <w:sz w:val="22"/>
          <w:szCs w:val="22"/>
        </w:rPr>
      </w:pPr>
    </w:p>
    <w:p w14:paraId="32A10ABD" w14:textId="509608D5" w:rsidR="00A63A1A" w:rsidRDefault="00366478" w:rsidP="00FD7D8D">
      <w:pPr>
        <w:spacing w:after="0"/>
        <w:ind w:left="-140"/>
        <w:jc w:val="both"/>
        <w:rPr>
          <w:rFonts w:eastAsia="Verdana"/>
          <w:b/>
          <w:sz w:val="22"/>
          <w:szCs w:val="22"/>
        </w:rPr>
      </w:pPr>
      <w:r w:rsidRPr="00A63A1A">
        <w:rPr>
          <w:rFonts w:eastAsia="Verdana"/>
          <w:b/>
          <w:sz w:val="22"/>
          <w:szCs w:val="22"/>
        </w:rPr>
        <w:t>III. Opis przedmiotu zamówienia</w:t>
      </w:r>
    </w:p>
    <w:p w14:paraId="5D493238" w14:textId="26DDABCC" w:rsidR="00A63A1A" w:rsidRDefault="00BC3169" w:rsidP="00FD7D8D">
      <w:pPr>
        <w:spacing w:after="0"/>
        <w:ind w:left="-140"/>
        <w:jc w:val="both"/>
        <w:rPr>
          <w:rFonts w:eastAsia="Verdana"/>
          <w:bCs/>
          <w:sz w:val="22"/>
          <w:szCs w:val="22"/>
        </w:rPr>
      </w:pPr>
      <w:r w:rsidRPr="00A63A1A">
        <w:rPr>
          <w:rFonts w:eastAsia="Verdana"/>
          <w:bCs/>
          <w:sz w:val="22"/>
          <w:szCs w:val="22"/>
        </w:rPr>
        <w:t xml:space="preserve">Przedmiotem zamówienia jest </w:t>
      </w:r>
      <w:r w:rsidR="00B647BE" w:rsidRPr="00A63A1A">
        <w:rPr>
          <w:rFonts w:eastAsia="Verdana"/>
          <w:bCs/>
          <w:sz w:val="22"/>
          <w:szCs w:val="22"/>
        </w:rPr>
        <w:t xml:space="preserve">realizacja prac ornitologicznych w projekcie </w:t>
      </w:r>
      <w:proofErr w:type="spellStart"/>
      <w:r w:rsidR="00B647BE" w:rsidRPr="00A63A1A">
        <w:rPr>
          <w:rFonts w:eastAsia="Verdana"/>
          <w:bCs/>
          <w:sz w:val="22"/>
          <w:szCs w:val="22"/>
        </w:rPr>
        <w:t>B+R</w:t>
      </w:r>
      <w:proofErr w:type="spellEnd"/>
      <w:r w:rsidR="00C63EB1" w:rsidRPr="00A63A1A">
        <w:rPr>
          <w:rFonts w:eastAsia="Verdana"/>
          <w:bCs/>
          <w:sz w:val="22"/>
          <w:szCs w:val="22"/>
        </w:rPr>
        <w:t xml:space="preserve"> w oparciu o </w:t>
      </w:r>
      <w:r w:rsidR="00B647BE" w:rsidRPr="00A63A1A">
        <w:rPr>
          <w:rFonts w:eastAsia="Verdana"/>
          <w:bCs/>
          <w:sz w:val="22"/>
          <w:szCs w:val="22"/>
        </w:rPr>
        <w:t>umow</w:t>
      </w:r>
      <w:r w:rsidR="00C63EB1" w:rsidRPr="00A63A1A">
        <w:rPr>
          <w:rFonts w:eastAsia="Verdana"/>
          <w:bCs/>
          <w:sz w:val="22"/>
          <w:szCs w:val="22"/>
        </w:rPr>
        <w:t>ę</w:t>
      </w:r>
      <w:r w:rsidR="00B647BE" w:rsidRPr="00A63A1A">
        <w:rPr>
          <w:rFonts w:eastAsia="Verdana"/>
          <w:bCs/>
          <w:sz w:val="22"/>
          <w:szCs w:val="22"/>
        </w:rPr>
        <w:t xml:space="preserve"> zlecenie.</w:t>
      </w:r>
    </w:p>
    <w:p w14:paraId="558722C3" w14:textId="77777777" w:rsidR="003E7F79" w:rsidRPr="00FD7D8D" w:rsidRDefault="003E7F79" w:rsidP="00FD7D8D">
      <w:pPr>
        <w:spacing w:after="0"/>
        <w:ind w:left="-140"/>
        <w:jc w:val="both"/>
        <w:rPr>
          <w:rFonts w:eastAsia="Verdana"/>
          <w:b/>
          <w:sz w:val="22"/>
          <w:szCs w:val="22"/>
        </w:rPr>
      </w:pPr>
    </w:p>
    <w:p w14:paraId="5C0761BC" w14:textId="4DC8A7A8" w:rsidR="003E7F79" w:rsidRDefault="005C4A13" w:rsidP="00A63A1A">
      <w:pPr>
        <w:spacing w:after="0"/>
        <w:ind w:left="-140"/>
        <w:jc w:val="both"/>
        <w:rPr>
          <w:rFonts w:eastAsia="Verdana"/>
          <w:bCs/>
          <w:sz w:val="22"/>
          <w:szCs w:val="22"/>
        </w:rPr>
      </w:pPr>
      <w:r>
        <w:rPr>
          <w:rFonts w:eastAsia="Verdana"/>
          <w:bCs/>
          <w:sz w:val="22"/>
          <w:szCs w:val="22"/>
        </w:rPr>
        <w:t xml:space="preserve">1. </w:t>
      </w:r>
      <w:r w:rsidR="00A63A1A" w:rsidRPr="00A63A1A">
        <w:rPr>
          <w:rFonts w:eastAsia="Verdana"/>
          <w:bCs/>
          <w:sz w:val="22"/>
          <w:szCs w:val="22"/>
        </w:rPr>
        <w:t>Przedmiot zamówienia dotyczy zatrudnienia</w:t>
      </w:r>
      <w:r w:rsidR="0091345B">
        <w:rPr>
          <w:rFonts w:eastAsia="Verdana"/>
          <w:bCs/>
          <w:sz w:val="22"/>
          <w:szCs w:val="22"/>
        </w:rPr>
        <w:t xml:space="preserve"> na następujących warunkach:</w:t>
      </w:r>
    </w:p>
    <w:p w14:paraId="374A4C66" w14:textId="336FC614" w:rsidR="003E7F79" w:rsidRPr="0091345B" w:rsidRDefault="003E7F79" w:rsidP="003E7F79">
      <w:pPr>
        <w:spacing w:after="0"/>
        <w:ind w:left="-140"/>
        <w:jc w:val="both"/>
        <w:rPr>
          <w:rFonts w:eastAsia="Verdana"/>
          <w:bCs/>
          <w:sz w:val="22"/>
          <w:szCs w:val="22"/>
        </w:rPr>
      </w:pPr>
      <w:r w:rsidRPr="0091345B">
        <w:rPr>
          <w:rFonts w:eastAsia="Verdana"/>
          <w:bCs/>
          <w:sz w:val="22"/>
          <w:szCs w:val="22"/>
        </w:rPr>
        <w:lastRenderedPageBreak/>
        <w:t xml:space="preserve">- </w:t>
      </w:r>
      <w:r w:rsidR="00A63A1A" w:rsidRPr="0091345B">
        <w:rPr>
          <w:rFonts w:eastAsia="Verdana"/>
          <w:bCs/>
          <w:sz w:val="22"/>
          <w:szCs w:val="22"/>
        </w:rPr>
        <w:t xml:space="preserve">osoby w wymiarze czasu pracy wynoszącym średniomiesięczną liczbę godzin </w:t>
      </w:r>
      <w:r w:rsidRPr="0091345B">
        <w:rPr>
          <w:rFonts w:eastAsia="Verdana"/>
          <w:bCs/>
          <w:sz w:val="22"/>
          <w:szCs w:val="22"/>
        </w:rPr>
        <w:t>80-</w:t>
      </w:r>
      <w:r w:rsidR="00A63A1A" w:rsidRPr="0091345B">
        <w:rPr>
          <w:rFonts w:eastAsia="Verdana"/>
          <w:bCs/>
          <w:sz w:val="22"/>
          <w:szCs w:val="22"/>
        </w:rPr>
        <w:t>160 godzin</w:t>
      </w:r>
      <w:r w:rsidR="0091345B">
        <w:rPr>
          <w:rFonts w:eastAsia="Verdana"/>
          <w:bCs/>
          <w:sz w:val="22"/>
          <w:szCs w:val="22"/>
        </w:rPr>
        <w:t xml:space="preserve"> </w:t>
      </w:r>
      <w:r w:rsidR="00A63A1A" w:rsidRPr="0091345B">
        <w:rPr>
          <w:rFonts w:eastAsia="Verdana"/>
          <w:bCs/>
          <w:sz w:val="22"/>
          <w:szCs w:val="22"/>
        </w:rPr>
        <w:t xml:space="preserve">miesięcznie, </w:t>
      </w:r>
    </w:p>
    <w:p w14:paraId="13A88F44" w14:textId="0F31C25E" w:rsidR="003E7F79" w:rsidRPr="0091345B" w:rsidRDefault="003E7F79" w:rsidP="003E7F79">
      <w:pPr>
        <w:spacing w:after="0"/>
        <w:ind w:left="-140"/>
        <w:jc w:val="both"/>
        <w:rPr>
          <w:rFonts w:eastAsia="Verdana"/>
          <w:bCs/>
          <w:sz w:val="22"/>
          <w:szCs w:val="22"/>
        </w:rPr>
      </w:pPr>
      <w:r w:rsidRPr="0091345B">
        <w:rPr>
          <w:rFonts w:eastAsia="Verdana"/>
          <w:bCs/>
          <w:sz w:val="22"/>
          <w:szCs w:val="22"/>
        </w:rPr>
        <w:t xml:space="preserve">- estymowana średnioroczna liczba godzin </w:t>
      </w:r>
      <w:r w:rsidR="0091345B">
        <w:rPr>
          <w:rFonts w:eastAsia="Verdana"/>
          <w:bCs/>
          <w:sz w:val="22"/>
          <w:szCs w:val="22"/>
        </w:rPr>
        <w:t xml:space="preserve">w okresie realizacji projektu </w:t>
      </w:r>
      <w:r w:rsidRPr="0091345B">
        <w:rPr>
          <w:rFonts w:eastAsia="Verdana"/>
          <w:bCs/>
          <w:sz w:val="22"/>
          <w:szCs w:val="22"/>
        </w:rPr>
        <w:t>2400 - 4800 godzin</w:t>
      </w:r>
      <w:r w:rsidR="0091345B">
        <w:rPr>
          <w:rFonts w:eastAsia="Verdana"/>
          <w:bCs/>
          <w:sz w:val="22"/>
          <w:szCs w:val="22"/>
        </w:rPr>
        <w:t>,</w:t>
      </w:r>
    </w:p>
    <w:p w14:paraId="0DB61CC8" w14:textId="0BEE714D" w:rsidR="003E7F79" w:rsidRPr="0091345B" w:rsidRDefault="003E7F79" w:rsidP="00A63A1A">
      <w:pPr>
        <w:spacing w:after="0"/>
        <w:ind w:left="-140"/>
        <w:jc w:val="both"/>
        <w:rPr>
          <w:rFonts w:eastAsia="Verdana"/>
          <w:bCs/>
          <w:sz w:val="22"/>
          <w:szCs w:val="22"/>
        </w:rPr>
      </w:pPr>
      <w:r w:rsidRPr="0091345B">
        <w:rPr>
          <w:rFonts w:eastAsia="Verdana"/>
          <w:bCs/>
          <w:sz w:val="22"/>
          <w:szCs w:val="22"/>
        </w:rPr>
        <w:t xml:space="preserve">- forma umowy: umowa zlecenie, </w:t>
      </w:r>
    </w:p>
    <w:p w14:paraId="3014D1BD" w14:textId="3F8DDD9D" w:rsidR="003E7F79" w:rsidRPr="0091345B" w:rsidRDefault="003E7F79" w:rsidP="003E7F79">
      <w:pPr>
        <w:spacing w:after="0"/>
        <w:ind w:left="-140"/>
        <w:jc w:val="both"/>
        <w:rPr>
          <w:rFonts w:eastAsia="Verdana"/>
          <w:bCs/>
          <w:sz w:val="22"/>
          <w:szCs w:val="22"/>
        </w:rPr>
      </w:pPr>
      <w:r w:rsidRPr="0091345B">
        <w:rPr>
          <w:rFonts w:eastAsia="Verdana"/>
          <w:bCs/>
          <w:sz w:val="22"/>
          <w:szCs w:val="22"/>
        </w:rPr>
        <w:t xml:space="preserve">- termin </w:t>
      </w:r>
      <w:r w:rsidR="0091345B">
        <w:rPr>
          <w:rFonts w:eastAsia="Verdana"/>
          <w:bCs/>
          <w:sz w:val="22"/>
          <w:szCs w:val="22"/>
        </w:rPr>
        <w:t xml:space="preserve">realizacji </w:t>
      </w:r>
      <w:r w:rsidRPr="0091345B">
        <w:rPr>
          <w:rFonts w:eastAsia="Verdana"/>
          <w:bCs/>
          <w:sz w:val="22"/>
          <w:szCs w:val="22"/>
        </w:rPr>
        <w:t>od 5.02.2026 do 30.09.2028 roku.</w:t>
      </w:r>
    </w:p>
    <w:p w14:paraId="2ECF0B58" w14:textId="45E1E970" w:rsidR="00A63A1A" w:rsidRPr="0091345B" w:rsidRDefault="003E7F79" w:rsidP="003E7F79">
      <w:pPr>
        <w:spacing w:after="0"/>
        <w:ind w:left="-140"/>
        <w:jc w:val="both"/>
        <w:rPr>
          <w:rFonts w:eastAsia="Verdana"/>
          <w:bCs/>
          <w:sz w:val="22"/>
          <w:szCs w:val="22"/>
        </w:rPr>
      </w:pPr>
      <w:r w:rsidRPr="0091345B">
        <w:rPr>
          <w:rFonts w:eastAsia="Verdana"/>
          <w:bCs/>
          <w:sz w:val="22"/>
          <w:szCs w:val="22"/>
        </w:rPr>
        <w:t>W</w:t>
      </w:r>
      <w:r w:rsidR="00A63A1A" w:rsidRPr="0091345B">
        <w:rPr>
          <w:rFonts w:eastAsia="Verdana"/>
          <w:bCs/>
          <w:sz w:val="22"/>
          <w:szCs w:val="22"/>
        </w:rPr>
        <w:t>ynagrodzenie będzie płatne miesięcznie, za każdy przepracowany miesiąc, na podstawie przedłożonego zestawienia godzin</w:t>
      </w:r>
      <w:r w:rsidR="00FD7D8D" w:rsidRPr="0091345B">
        <w:rPr>
          <w:rFonts w:eastAsia="Verdana"/>
          <w:bCs/>
          <w:sz w:val="22"/>
          <w:szCs w:val="22"/>
        </w:rPr>
        <w:t>.</w:t>
      </w:r>
      <w:r w:rsidR="0091345B" w:rsidRPr="0091345B">
        <w:rPr>
          <w:rFonts w:eastAsia="Verdana"/>
          <w:bCs/>
          <w:sz w:val="22"/>
          <w:szCs w:val="22"/>
        </w:rPr>
        <w:t xml:space="preserve"> </w:t>
      </w:r>
    </w:p>
    <w:p w14:paraId="1E95022E" w14:textId="77777777" w:rsidR="00A63A1A" w:rsidRPr="0091345B" w:rsidRDefault="00A63A1A" w:rsidP="00C63EB1">
      <w:pPr>
        <w:spacing w:after="0"/>
        <w:ind w:left="-140"/>
        <w:jc w:val="both"/>
        <w:rPr>
          <w:rFonts w:eastAsia="Verdana"/>
          <w:bCs/>
          <w:sz w:val="22"/>
          <w:szCs w:val="22"/>
        </w:rPr>
      </w:pPr>
    </w:p>
    <w:p w14:paraId="1C9A105D" w14:textId="55FDB893" w:rsidR="0091345B" w:rsidRPr="0091345B" w:rsidRDefault="00A63A1A" w:rsidP="00C63EB1">
      <w:pPr>
        <w:spacing w:after="0"/>
        <w:ind w:left="-140"/>
        <w:jc w:val="both"/>
        <w:rPr>
          <w:rFonts w:eastAsia="Verdana"/>
          <w:bCs/>
          <w:sz w:val="22"/>
          <w:szCs w:val="22"/>
        </w:rPr>
      </w:pPr>
      <w:r w:rsidRPr="0091345B">
        <w:rPr>
          <w:rFonts w:eastAsia="Verdana"/>
          <w:bCs/>
          <w:sz w:val="22"/>
          <w:szCs w:val="22"/>
        </w:rPr>
        <w:t xml:space="preserve">2. </w:t>
      </w:r>
      <w:r w:rsidR="0091345B" w:rsidRPr="0091345B">
        <w:rPr>
          <w:rFonts w:eastAsia="Verdana"/>
          <w:bCs/>
          <w:sz w:val="22"/>
          <w:szCs w:val="22"/>
        </w:rPr>
        <w:t>Z</w:t>
      </w:r>
      <w:r w:rsidRPr="0091345B">
        <w:rPr>
          <w:rFonts w:eastAsia="Verdana"/>
          <w:bCs/>
          <w:sz w:val="22"/>
          <w:szCs w:val="22"/>
        </w:rPr>
        <w:t xml:space="preserve">akres wykonywanych prac obejmować będzie realizację </w:t>
      </w:r>
      <w:r w:rsidR="0091345B" w:rsidRPr="0091345B">
        <w:rPr>
          <w:rFonts w:eastAsia="Verdana"/>
          <w:bCs/>
          <w:sz w:val="22"/>
          <w:szCs w:val="22"/>
        </w:rPr>
        <w:t xml:space="preserve">czynności oznaczania ptaków w dedykowanej aplikacji na podstawie materiału wideo i zdjęć przelotów ptaków w zasięgu oddziaływania turbin wiatrowych, w ramach 3 </w:t>
      </w:r>
      <w:r w:rsidRPr="0091345B">
        <w:rPr>
          <w:rFonts w:eastAsia="Verdana"/>
          <w:bCs/>
          <w:sz w:val="22"/>
          <w:szCs w:val="22"/>
        </w:rPr>
        <w:t>zadań badawczych</w:t>
      </w:r>
      <w:r w:rsidR="0091345B" w:rsidRPr="0091345B">
        <w:rPr>
          <w:rFonts w:eastAsia="Verdana"/>
          <w:bCs/>
          <w:sz w:val="22"/>
          <w:szCs w:val="22"/>
        </w:rPr>
        <w:t xml:space="preserve"> (3 x 10 miesięcy).</w:t>
      </w:r>
    </w:p>
    <w:p w14:paraId="5F099849" w14:textId="5E7BBD58" w:rsidR="00A63A1A" w:rsidRPr="0091345B" w:rsidRDefault="0091345B" w:rsidP="00C63EB1">
      <w:pPr>
        <w:spacing w:after="0"/>
        <w:ind w:left="-140"/>
        <w:jc w:val="both"/>
        <w:rPr>
          <w:rFonts w:eastAsia="Verdana"/>
          <w:bCs/>
          <w:sz w:val="22"/>
          <w:szCs w:val="22"/>
        </w:rPr>
      </w:pPr>
      <w:r w:rsidRPr="0091345B">
        <w:rPr>
          <w:rFonts w:eastAsia="Verdana"/>
          <w:bCs/>
          <w:sz w:val="22"/>
          <w:szCs w:val="22"/>
        </w:rPr>
        <w:t>Szczegółowe czynności obejmą</w:t>
      </w:r>
      <w:r w:rsidR="00A63A1A" w:rsidRPr="0091345B">
        <w:rPr>
          <w:rFonts w:eastAsia="Verdana"/>
          <w:bCs/>
          <w:sz w:val="22"/>
          <w:szCs w:val="22"/>
        </w:rPr>
        <w:t xml:space="preserve"> w tym</w:t>
      </w:r>
      <w:r w:rsidR="003E7F79" w:rsidRPr="0091345B">
        <w:rPr>
          <w:rFonts w:eastAsia="Verdana"/>
          <w:bCs/>
          <w:sz w:val="22"/>
          <w:szCs w:val="22"/>
        </w:rPr>
        <w:t xml:space="preserve"> między innymi</w:t>
      </w:r>
      <w:r w:rsidR="00A63A1A" w:rsidRPr="0091345B">
        <w:rPr>
          <w:rFonts w:eastAsia="Verdana"/>
          <w:bCs/>
          <w:sz w:val="22"/>
          <w:szCs w:val="22"/>
        </w:rPr>
        <w:t>:</w:t>
      </w:r>
    </w:p>
    <w:p w14:paraId="3AEB67F9" w14:textId="77777777" w:rsidR="003E7F79" w:rsidRPr="0091345B" w:rsidRDefault="00A63A1A" w:rsidP="00C63EB1">
      <w:pPr>
        <w:spacing w:after="0"/>
        <w:ind w:left="-140"/>
        <w:jc w:val="both"/>
        <w:rPr>
          <w:rFonts w:eastAsia="Verdana"/>
          <w:bCs/>
          <w:sz w:val="22"/>
          <w:szCs w:val="22"/>
        </w:rPr>
      </w:pPr>
      <w:r w:rsidRPr="0091345B">
        <w:rPr>
          <w:rFonts w:eastAsia="Verdana"/>
          <w:bCs/>
          <w:sz w:val="22"/>
          <w:szCs w:val="22"/>
        </w:rPr>
        <w:t>-</w:t>
      </w:r>
      <w:r w:rsidR="003E7F79" w:rsidRPr="0091345B">
        <w:t xml:space="preserve"> </w:t>
      </w:r>
      <w:r w:rsidR="003E7F79" w:rsidRPr="0091345B">
        <w:rPr>
          <w:rFonts w:eastAsia="Verdana"/>
          <w:bCs/>
          <w:sz w:val="22"/>
          <w:szCs w:val="22"/>
        </w:rPr>
        <w:t>przeprowadzenie oznaczeń bazy danych w dedykowanej aplikacji webowej,</w:t>
      </w:r>
    </w:p>
    <w:p w14:paraId="6109BD69" w14:textId="32F499CD" w:rsidR="003E7F79" w:rsidRPr="0091345B" w:rsidRDefault="003E7F79" w:rsidP="00C63EB1">
      <w:pPr>
        <w:spacing w:after="0"/>
        <w:ind w:left="-140"/>
        <w:jc w:val="both"/>
        <w:rPr>
          <w:rFonts w:eastAsia="Verdana"/>
          <w:bCs/>
          <w:sz w:val="22"/>
          <w:szCs w:val="22"/>
        </w:rPr>
      </w:pPr>
      <w:r w:rsidRPr="0091345B">
        <w:rPr>
          <w:rFonts w:eastAsia="Verdana"/>
          <w:bCs/>
          <w:sz w:val="22"/>
          <w:szCs w:val="22"/>
        </w:rPr>
        <w:t>- oznaczenia gatunków ptaków na podstawie zdjęć, nagrań wideo oraz estymowanej trasy przelotu</w:t>
      </w:r>
      <w:r w:rsidR="0091345B" w:rsidRPr="0091345B">
        <w:rPr>
          <w:rFonts w:eastAsia="Verdana"/>
          <w:bCs/>
          <w:sz w:val="22"/>
          <w:szCs w:val="22"/>
        </w:rPr>
        <w:t>,</w:t>
      </w:r>
      <w:r w:rsidRPr="0091345B">
        <w:rPr>
          <w:rFonts w:eastAsia="Verdana"/>
          <w:bCs/>
          <w:sz w:val="22"/>
          <w:szCs w:val="22"/>
        </w:rPr>
        <w:t xml:space="preserve"> </w:t>
      </w:r>
    </w:p>
    <w:p w14:paraId="228D484F" w14:textId="78EC0243" w:rsidR="0091345B" w:rsidRPr="0091345B" w:rsidRDefault="003E7F79" w:rsidP="0091345B">
      <w:pPr>
        <w:spacing w:after="0"/>
        <w:ind w:left="-140"/>
        <w:jc w:val="both"/>
        <w:rPr>
          <w:rFonts w:eastAsia="Verdana"/>
          <w:bCs/>
          <w:sz w:val="22"/>
          <w:szCs w:val="22"/>
        </w:rPr>
      </w:pPr>
      <w:r w:rsidRPr="0091345B">
        <w:rPr>
          <w:rFonts w:eastAsia="Verdana"/>
          <w:bCs/>
          <w:sz w:val="22"/>
          <w:szCs w:val="22"/>
        </w:rPr>
        <w:t>- określanie subiektywnego poziomu ryzyka kolizji ptaków z turbina wiatrową</w:t>
      </w:r>
      <w:r w:rsidR="0091345B" w:rsidRPr="0091345B">
        <w:rPr>
          <w:rFonts w:eastAsia="Verdana"/>
          <w:bCs/>
          <w:sz w:val="22"/>
          <w:szCs w:val="22"/>
        </w:rPr>
        <w:t>,</w:t>
      </w:r>
    </w:p>
    <w:p w14:paraId="300DEEC7" w14:textId="5CA2A81F" w:rsidR="0091345B" w:rsidRPr="0091345B" w:rsidRDefault="0091345B" w:rsidP="003E7F79">
      <w:pPr>
        <w:spacing w:after="0"/>
        <w:ind w:left="-140"/>
        <w:jc w:val="both"/>
        <w:rPr>
          <w:sz w:val="23"/>
          <w:szCs w:val="23"/>
        </w:rPr>
      </w:pPr>
      <w:r w:rsidRPr="0091345B">
        <w:rPr>
          <w:sz w:val="23"/>
          <w:szCs w:val="23"/>
        </w:rPr>
        <w:t>- oznaczone dane są materiałem wsadowym wymaganym do uczenia AI.</w:t>
      </w:r>
    </w:p>
    <w:p w14:paraId="3514AA52" w14:textId="22C72FA8" w:rsidR="0091345B" w:rsidRPr="0091345B" w:rsidRDefault="0091345B" w:rsidP="003E7F79">
      <w:pPr>
        <w:spacing w:after="0"/>
        <w:ind w:left="-140"/>
        <w:jc w:val="both"/>
        <w:rPr>
          <w:sz w:val="23"/>
          <w:szCs w:val="23"/>
        </w:rPr>
      </w:pPr>
      <w:r w:rsidRPr="0091345B">
        <w:rPr>
          <w:sz w:val="23"/>
          <w:szCs w:val="23"/>
        </w:rPr>
        <w:t>- łącznie do oznaczenia ok. 40 tys. rekordów.</w:t>
      </w:r>
    </w:p>
    <w:p w14:paraId="1DF23FA8" w14:textId="77777777" w:rsidR="00035DF5" w:rsidRPr="0091345B" w:rsidRDefault="00035DF5" w:rsidP="0091345B">
      <w:pPr>
        <w:spacing w:after="0"/>
        <w:ind w:left="0"/>
        <w:jc w:val="both"/>
        <w:rPr>
          <w:rFonts w:eastAsia="Verdana"/>
          <w:bCs/>
          <w:sz w:val="22"/>
          <w:szCs w:val="22"/>
        </w:rPr>
      </w:pPr>
    </w:p>
    <w:p w14:paraId="1A77C730" w14:textId="1AF757DB" w:rsidR="00A63A1A" w:rsidRDefault="00A63A1A" w:rsidP="00C63EB1">
      <w:pPr>
        <w:spacing w:after="0"/>
        <w:ind w:left="-140"/>
        <w:jc w:val="both"/>
        <w:rPr>
          <w:rFonts w:eastAsia="Verdana"/>
          <w:bCs/>
          <w:sz w:val="22"/>
          <w:szCs w:val="22"/>
        </w:rPr>
      </w:pPr>
      <w:r w:rsidRPr="0091345B">
        <w:rPr>
          <w:rFonts w:eastAsia="Verdana"/>
          <w:bCs/>
          <w:sz w:val="22"/>
          <w:szCs w:val="22"/>
        </w:rPr>
        <w:t>W przypadku zmiany harmonogramu realizacji projektu oraz zapotrzebowania na realizowane prace w ramach stanowiska: Ornitolog, Zamawiający zastrzega sobie prawo do wydłużenia bądź skrócenia okresu zatrudnienia oraz zmiany średniomiesięcznej ilości godzin do wykonania w ramach umowy.</w:t>
      </w:r>
    </w:p>
    <w:p w14:paraId="0B8430CC" w14:textId="77777777" w:rsidR="003F70C5" w:rsidRDefault="003F70C5" w:rsidP="003F70C5">
      <w:pPr>
        <w:spacing w:after="0"/>
        <w:ind w:left="-142"/>
        <w:jc w:val="both"/>
        <w:rPr>
          <w:bCs/>
          <w:sz w:val="22"/>
          <w:szCs w:val="22"/>
        </w:rPr>
      </w:pPr>
      <w:r w:rsidRPr="003F70C5">
        <w:rPr>
          <w:bCs/>
          <w:sz w:val="22"/>
          <w:szCs w:val="22"/>
        </w:rPr>
        <w:t>Umowa będzie przewidywała 1-miesięczny okres wypowiedzenia</w:t>
      </w:r>
    </w:p>
    <w:p w14:paraId="57059C2A" w14:textId="77777777" w:rsidR="003F70C5" w:rsidRDefault="003F70C5" w:rsidP="0091345B">
      <w:pPr>
        <w:spacing w:after="0"/>
        <w:ind w:left="0"/>
        <w:jc w:val="both"/>
        <w:rPr>
          <w:bCs/>
          <w:sz w:val="22"/>
          <w:szCs w:val="22"/>
        </w:rPr>
      </w:pPr>
    </w:p>
    <w:p w14:paraId="09EC7839" w14:textId="6950ACE4" w:rsidR="003F70C5" w:rsidRDefault="003F70C5" w:rsidP="003F70C5">
      <w:pPr>
        <w:spacing w:after="0"/>
        <w:ind w:left="-142"/>
        <w:jc w:val="both"/>
        <w:rPr>
          <w:bCs/>
          <w:sz w:val="22"/>
          <w:szCs w:val="22"/>
        </w:rPr>
      </w:pPr>
      <w:r w:rsidRPr="003F70C5">
        <w:rPr>
          <w:bCs/>
          <w:sz w:val="22"/>
          <w:szCs w:val="22"/>
        </w:rPr>
        <w:t>Wykonawca przenosi na Zamawiającego prawo zezwalania na wykonywanie autorskich praw zależnych do produktów i usług na wszystkich polach eksploatacji w ramach wynagrodzenia za wykonaną pracę.</w:t>
      </w:r>
    </w:p>
    <w:p w14:paraId="26ABA003" w14:textId="77777777" w:rsidR="003F70C5" w:rsidRDefault="003F70C5" w:rsidP="003F70C5">
      <w:pPr>
        <w:spacing w:after="0"/>
        <w:ind w:left="0"/>
        <w:jc w:val="both"/>
        <w:rPr>
          <w:bCs/>
          <w:sz w:val="22"/>
          <w:szCs w:val="22"/>
        </w:rPr>
      </w:pPr>
    </w:p>
    <w:p w14:paraId="5A53265A" w14:textId="1F9F3208" w:rsidR="00A63A1A" w:rsidRDefault="00A63A1A" w:rsidP="003F70C5">
      <w:pPr>
        <w:spacing w:after="0"/>
        <w:ind w:left="-1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4</w:t>
      </w:r>
      <w:r w:rsidRPr="00A63A1A">
        <w:rPr>
          <w:bCs/>
          <w:sz w:val="22"/>
          <w:szCs w:val="22"/>
        </w:rPr>
        <w:t xml:space="preserve">. Przedmiot zamówienia wykonywany będzie na sprzęcie Zamawiającego i według wskazań kierownika zespołu wyznaczonego przez Zamawiającego w godzinach i dniach ustalanych przez Zamawiającego zależnie od </w:t>
      </w:r>
      <w:r>
        <w:rPr>
          <w:bCs/>
          <w:sz w:val="22"/>
          <w:szCs w:val="22"/>
        </w:rPr>
        <w:t xml:space="preserve">celów, opisu i </w:t>
      </w:r>
      <w:r w:rsidRPr="00A63A1A">
        <w:rPr>
          <w:bCs/>
          <w:sz w:val="22"/>
          <w:szCs w:val="22"/>
        </w:rPr>
        <w:t>harmonogramu projektu.</w:t>
      </w:r>
    </w:p>
    <w:p w14:paraId="012BC0E1" w14:textId="77777777" w:rsidR="003F70C5" w:rsidRPr="00A63A1A" w:rsidRDefault="003F70C5" w:rsidP="003F70C5">
      <w:pPr>
        <w:spacing w:after="0"/>
        <w:ind w:left="-140"/>
        <w:jc w:val="both"/>
        <w:rPr>
          <w:bCs/>
          <w:sz w:val="22"/>
          <w:szCs w:val="22"/>
        </w:rPr>
      </w:pPr>
    </w:p>
    <w:p w14:paraId="42F3376B" w14:textId="77777777" w:rsidR="00A63A1A" w:rsidRPr="00A63A1A" w:rsidRDefault="00A63A1A" w:rsidP="00A63A1A">
      <w:pPr>
        <w:spacing w:after="0"/>
        <w:ind w:left="-140"/>
        <w:jc w:val="both"/>
        <w:rPr>
          <w:bCs/>
          <w:sz w:val="22"/>
          <w:szCs w:val="22"/>
        </w:rPr>
      </w:pPr>
      <w:r w:rsidRPr="00A63A1A">
        <w:rPr>
          <w:bCs/>
          <w:sz w:val="22"/>
          <w:szCs w:val="22"/>
        </w:rPr>
        <w:t>5. Opis przedmiotu zamówienia zgodnie ze Wspólnym Słownikiem Zamówień:</w:t>
      </w:r>
    </w:p>
    <w:p w14:paraId="665668E9" w14:textId="0D2EF4CB" w:rsidR="003F70C5" w:rsidRDefault="00A63A1A" w:rsidP="003F70C5">
      <w:pPr>
        <w:spacing w:after="0"/>
        <w:ind w:left="-140"/>
        <w:jc w:val="both"/>
        <w:rPr>
          <w:bCs/>
          <w:sz w:val="22"/>
          <w:szCs w:val="22"/>
        </w:rPr>
      </w:pPr>
      <w:r w:rsidRPr="00A63A1A">
        <w:rPr>
          <w:bCs/>
          <w:sz w:val="22"/>
          <w:szCs w:val="22"/>
        </w:rPr>
        <w:t xml:space="preserve">Kod </w:t>
      </w:r>
      <w:proofErr w:type="spellStart"/>
      <w:r w:rsidRPr="00A63A1A">
        <w:rPr>
          <w:bCs/>
          <w:sz w:val="22"/>
          <w:szCs w:val="22"/>
        </w:rPr>
        <w:t>CPV</w:t>
      </w:r>
      <w:proofErr w:type="spellEnd"/>
      <w:r w:rsidRPr="00A63A1A">
        <w:rPr>
          <w:bCs/>
          <w:sz w:val="22"/>
          <w:szCs w:val="22"/>
        </w:rPr>
        <w:t>:</w:t>
      </w:r>
      <w:r>
        <w:rPr>
          <w:bCs/>
          <w:sz w:val="22"/>
          <w:szCs w:val="22"/>
        </w:rPr>
        <w:t xml:space="preserve"> </w:t>
      </w:r>
      <w:r w:rsidRPr="00A63A1A">
        <w:rPr>
          <w:bCs/>
          <w:sz w:val="22"/>
          <w:szCs w:val="22"/>
        </w:rPr>
        <w:t>73100000-3 Usługi badawcze i eksperymentalno-rozwojowe</w:t>
      </w:r>
      <w:r w:rsidR="003F70C5">
        <w:rPr>
          <w:bCs/>
          <w:sz w:val="22"/>
          <w:szCs w:val="22"/>
        </w:rPr>
        <w:t>.</w:t>
      </w:r>
    </w:p>
    <w:p w14:paraId="70EDCCC8" w14:textId="77777777" w:rsidR="003F70C5" w:rsidRDefault="003F70C5" w:rsidP="003F70C5">
      <w:pPr>
        <w:spacing w:after="0"/>
        <w:ind w:left="0"/>
        <w:jc w:val="both"/>
        <w:rPr>
          <w:bCs/>
          <w:sz w:val="22"/>
          <w:szCs w:val="22"/>
        </w:rPr>
      </w:pPr>
    </w:p>
    <w:p w14:paraId="51F0A3BA" w14:textId="1E6F6018" w:rsidR="003F70C5" w:rsidRDefault="003F70C5" w:rsidP="003F70C5">
      <w:pPr>
        <w:spacing w:after="0"/>
        <w:ind w:left="-1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6</w:t>
      </w:r>
      <w:r w:rsidRPr="003F70C5">
        <w:rPr>
          <w:bCs/>
          <w:sz w:val="22"/>
          <w:szCs w:val="22"/>
        </w:rPr>
        <w:t xml:space="preserve">. Wykonawca zobowiązany jest do bieżącego informowania Zamawiającego o pojawiających się problemach w realizacji usługi, pod rygorem odmowy zapłaty za usługę.  </w:t>
      </w:r>
    </w:p>
    <w:p w14:paraId="46198E0E" w14:textId="77777777" w:rsidR="003F70C5" w:rsidRPr="003F70C5" w:rsidRDefault="003F70C5" w:rsidP="003F70C5">
      <w:pPr>
        <w:spacing w:after="0"/>
        <w:ind w:left="-140"/>
        <w:jc w:val="both"/>
        <w:rPr>
          <w:bCs/>
          <w:sz w:val="22"/>
          <w:szCs w:val="22"/>
        </w:rPr>
      </w:pPr>
    </w:p>
    <w:p w14:paraId="5216E15A" w14:textId="0E4F7DAE" w:rsidR="003F70C5" w:rsidRDefault="003F70C5" w:rsidP="003F70C5">
      <w:pPr>
        <w:spacing w:after="0"/>
        <w:ind w:left="-1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7</w:t>
      </w:r>
      <w:r w:rsidRPr="003F70C5">
        <w:rPr>
          <w:bCs/>
          <w:sz w:val="22"/>
          <w:szCs w:val="22"/>
        </w:rPr>
        <w:t>. Wykonawca zobowiązany jest do umożliwienia Zamawiającemu lub innym podmiotom uprawnionym przeprowadzenia kontroli realizacji usługi.</w:t>
      </w:r>
    </w:p>
    <w:p w14:paraId="05C2D57E" w14:textId="77777777" w:rsidR="003F70C5" w:rsidRDefault="003F70C5" w:rsidP="003F70C5">
      <w:pPr>
        <w:spacing w:after="0"/>
        <w:ind w:left="-140"/>
        <w:jc w:val="both"/>
        <w:rPr>
          <w:bCs/>
          <w:sz w:val="22"/>
          <w:szCs w:val="22"/>
        </w:rPr>
      </w:pPr>
    </w:p>
    <w:p w14:paraId="5B49C035" w14:textId="77777777" w:rsidR="00A63A1A" w:rsidRDefault="00A63A1A" w:rsidP="00FD7D8D">
      <w:pPr>
        <w:spacing w:after="0"/>
        <w:ind w:left="0"/>
        <w:jc w:val="both"/>
        <w:rPr>
          <w:bCs/>
          <w:sz w:val="22"/>
          <w:szCs w:val="22"/>
        </w:rPr>
      </w:pPr>
    </w:p>
    <w:p w14:paraId="627E999C" w14:textId="2DD7F31A" w:rsidR="00FD7D8D" w:rsidRPr="00FD7D8D" w:rsidRDefault="00A63A1A" w:rsidP="00FD7D8D">
      <w:pPr>
        <w:spacing w:after="0"/>
        <w:ind w:left="-140"/>
        <w:jc w:val="both"/>
        <w:rPr>
          <w:b/>
          <w:sz w:val="22"/>
          <w:szCs w:val="22"/>
        </w:rPr>
      </w:pPr>
      <w:r w:rsidRPr="00A63A1A">
        <w:rPr>
          <w:b/>
          <w:sz w:val="22"/>
          <w:szCs w:val="22"/>
        </w:rPr>
        <w:t xml:space="preserve">IV. </w:t>
      </w:r>
      <w:r w:rsidR="00FD7D8D" w:rsidRPr="00A63A1A">
        <w:rPr>
          <w:b/>
          <w:sz w:val="22"/>
          <w:szCs w:val="22"/>
        </w:rPr>
        <w:t>Warunki udziału w zapytaniu ofertowym</w:t>
      </w:r>
    </w:p>
    <w:p w14:paraId="1AF0C3D6" w14:textId="291A1A8A" w:rsidR="00A63A1A" w:rsidRDefault="00A63A1A" w:rsidP="00A63A1A">
      <w:pPr>
        <w:spacing w:after="0"/>
        <w:ind w:left="-140"/>
        <w:jc w:val="both"/>
        <w:rPr>
          <w:bCs/>
          <w:sz w:val="22"/>
          <w:szCs w:val="22"/>
        </w:rPr>
      </w:pPr>
      <w:r w:rsidRPr="00A63A1A">
        <w:rPr>
          <w:bCs/>
          <w:sz w:val="22"/>
          <w:szCs w:val="22"/>
        </w:rPr>
        <w:lastRenderedPageBreak/>
        <w:t>O udzielenie zamówienia może ubiegać się Wykonawca, który posiada następującą wiedzę i umiejętności:</w:t>
      </w:r>
    </w:p>
    <w:p w14:paraId="5B75C489" w14:textId="4F6C4947" w:rsidR="00A63A1A" w:rsidRPr="00035DF5" w:rsidRDefault="00A63A1A" w:rsidP="00A63A1A">
      <w:pPr>
        <w:spacing w:after="0"/>
        <w:ind w:left="-140"/>
        <w:jc w:val="both"/>
        <w:rPr>
          <w:bCs/>
          <w:sz w:val="22"/>
          <w:szCs w:val="22"/>
        </w:rPr>
      </w:pPr>
      <w:r w:rsidRPr="00035DF5">
        <w:rPr>
          <w:rFonts w:eastAsia="Verdana"/>
          <w:bCs/>
          <w:color w:val="000000"/>
          <w:sz w:val="22"/>
          <w:szCs w:val="22"/>
        </w:rPr>
        <w:t>A. Wymagania obowiązkowe:</w:t>
      </w:r>
    </w:p>
    <w:p w14:paraId="5001B47A" w14:textId="48E2CE98" w:rsidR="00A63A1A" w:rsidRPr="00FD7D8D" w:rsidRDefault="00A63A1A" w:rsidP="00A63A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color w:val="000000"/>
          <w:sz w:val="22"/>
          <w:szCs w:val="22"/>
        </w:rPr>
      </w:pPr>
      <w:r w:rsidRPr="00FD7D8D">
        <w:rPr>
          <w:rFonts w:eastAsia="Verdana"/>
          <w:bCs/>
          <w:color w:val="000000"/>
          <w:sz w:val="22"/>
          <w:szCs w:val="22"/>
        </w:rPr>
        <w:t>1. Wykształcenie wyższe o profilu biologicznym</w:t>
      </w:r>
      <w:r w:rsidR="00FD7D8D" w:rsidRPr="00FD7D8D">
        <w:rPr>
          <w:rFonts w:eastAsia="Verdana"/>
          <w:bCs/>
          <w:color w:val="000000"/>
          <w:sz w:val="22"/>
          <w:szCs w:val="22"/>
        </w:rPr>
        <w:t>.</w:t>
      </w:r>
    </w:p>
    <w:p w14:paraId="6C759E0F" w14:textId="35EFBAEC" w:rsidR="00A63A1A" w:rsidRPr="00FD7D8D" w:rsidRDefault="00A63A1A" w:rsidP="00A63A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color w:val="000000"/>
          <w:sz w:val="22"/>
          <w:szCs w:val="22"/>
        </w:rPr>
      </w:pPr>
      <w:r w:rsidRPr="00FD7D8D">
        <w:rPr>
          <w:rFonts w:eastAsia="Verdana"/>
          <w:bCs/>
          <w:color w:val="000000"/>
          <w:sz w:val="22"/>
          <w:szCs w:val="22"/>
        </w:rPr>
        <w:t>2. Doskonała znajomość krajowej i europejskiej ornitofauny</w:t>
      </w:r>
      <w:r w:rsidR="00FD7D8D" w:rsidRPr="00FD7D8D">
        <w:rPr>
          <w:rFonts w:eastAsia="Verdana"/>
          <w:bCs/>
          <w:color w:val="000000"/>
          <w:sz w:val="22"/>
          <w:szCs w:val="22"/>
        </w:rPr>
        <w:t>.</w:t>
      </w:r>
    </w:p>
    <w:p w14:paraId="117C1B44" w14:textId="2114717A" w:rsidR="00A63A1A" w:rsidRPr="00FD7D8D" w:rsidRDefault="00A63A1A" w:rsidP="00FD7D8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color w:val="000000"/>
          <w:sz w:val="22"/>
          <w:szCs w:val="22"/>
        </w:rPr>
      </w:pPr>
      <w:r w:rsidRPr="00FD7D8D">
        <w:rPr>
          <w:rFonts w:eastAsia="Verdana"/>
          <w:bCs/>
          <w:color w:val="000000"/>
          <w:sz w:val="22"/>
          <w:szCs w:val="22"/>
        </w:rPr>
        <w:t>3.</w:t>
      </w:r>
      <w:r w:rsidR="00FD7D8D" w:rsidRPr="00FD7D8D">
        <w:rPr>
          <w:rFonts w:eastAsia="Verdana"/>
          <w:bCs/>
          <w:color w:val="000000"/>
          <w:sz w:val="22"/>
          <w:szCs w:val="22"/>
        </w:rPr>
        <w:t xml:space="preserve"> Doświadczenie: m</w:t>
      </w:r>
      <w:r w:rsidRPr="00FD7D8D">
        <w:rPr>
          <w:rFonts w:eastAsia="Verdana"/>
          <w:bCs/>
          <w:color w:val="000000"/>
          <w:sz w:val="22"/>
          <w:szCs w:val="22"/>
        </w:rPr>
        <w:t>in. 5 letnie doświadczenie terenowe w oznaczaniu krajowych ptaków drapieżnych</w:t>
      </w:r>
      <w:r w:rsidR="00FD7D8D" w:rsidRPr="00FD7D8D">
        <w:rPr>
          <w:rFonts w:eastAsia="Verdana"/>
          <w:bCs/>
          <w:color w:val="000000"/>
          <w:sz w:val="22"/>
          <w:szCs w:val="22"/>
        </w:rPr>
        <w:t>.</w:t>
      </w:r>
      <w:r w:rsidRPr="00FD7D8D">
        <w:rPr>
          <w:rFonts w:eastAsia="Verdana"/>
          <w:bCs/>
          <w:color w:val="000000"/>
          <w:sz w:val="22"/>
          <w:szCs w:val="22"/>
        </w:rPr>
        <w:t xml:space="preserve"> </w:t>
      </w:r>
    </w:p>
    <w:p w14:paraId="612EB307" w14:textId="631B8359" w:rsidR="00A63A1A" w:rsidRPr="00FD7D8D" w:rsidRDefault="00035DF5" w:rsidP="00A63A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color w:val="000000"/>
          <w:sz w:val="22"/>
          <w:szCs w:val="22"/>
        </w:rPr>
      </w:pPr>
      <w:r w:rsidRPr="00FD7D8D">
        <w:rPr>
          <w:rFonts w:eastAsia="Verdana"/>
          <w:bCs/>
          <w:color w:val="000000"/>
          <w:sz w:val="22"/>
          <w:szCs w:val="22"/>
        </w:rPr>
        <w:t xml:space="preserve">B. </w:t>
      </w:r>
      <w:r w:rsidR="00A63A1A" w:rsidRPr="00FD7D8D">
        <w:rPr>
          <w:rFonts w:eastAsia="Verdana"/>
          <w:bCs/>
          <w:color w:val="000000"/>
          <w:sz w:val="22"/>
          <w:szCs w:val="22"/>
        </w:rPr>
        <w:t>Mile widziane:</w:t>
      </w:r>
    </w:p>
    <w:p w14:paraId="5796FDA4" w14:textId="3BDBF0B8" w:rsidR="00A63A1A" w:rsidRPr="00FD7D8D" w:rsidRDefault="00035DF5" w:rsidP="00A63A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color w:val="000000"/>
          <w:sz w:val="22"/>
          <w:szCs w:val="22"/>
        </w:rPr>
      </w:pPr>
      <w:r w:rsidRPr="00FD7D8D">
        <w:rPr>
          <w:rFonts w:eastAsia="Verdana"/>
          <w:bCs/>
          <w:color w:val="000000"/>
          <w:sz w:val="22"/>
          <w:szCs w:val="22"/>
        </w:rPr>
        <w:t>1.</w:t>
      </w:r>
      <w:r w:rsidR="00A63A1A" w:rsidRPr="00FD7D8D">
        <w:rPr>
          <w:rFonts w:eastAsia="Verdana"/>
          <w:bCs/>
          <w:color w:val="000000"/>
          <w:sz w:val="22"/>
          <w:szCs w:val="22"/>
        </w:rPr>
        <w:t xml:space="preserve"> Licencja Krajowej Centrali Obrączkowania Ptaków na obrączkowanie ptaków drapieżnych</w:t>
      </w:r>
      <w:r w:rsidR="00FD7D8D" w:rsidRPr="00FD7D8D">
        <w:rPr>
          <w:rFonts w:eastAsia="Verdana"/>
          <w:bCs/>
          <w:color w:val="000000"/>
          <w:sz w:val="22"/>
          <w:szCs w:val="22"/>
        </w:rPr>
        <w:t>.</w:t>
      </w:r>
    </w:p>
    <w:p w14:paraId="568D5E35" w14:textId="7FAE8F44" w:rsidR="00A63A1A" w:rsidRPr="00FD7D8D" w:rsidRDefault="00035DF5" w:rsidP="00A63A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color w:val="000000"/>
          <w:sz w:val="22"/>
          <w:szCs w:val="22"/>
        </w:rPr>
      </w:pPr>
      <w:r w:rsidRPr="00FD7D8D">
        <w:rPr>
          <w:rFonts w:eastAsia="Verdana"/>
          <w:bCs/>
          <w:color w:val="000000"/>
          <w:sz w:val="22"/>
          <w:szCs w:val="22"/>
        </w:rPr>
        <w:t xml:space="preserve">2. </w:t>
      </w:r>
      <w:r w:rsidR="00A63A1A" w:rsidRPr="00FD7D8D">
        <w:rPr>
          <w:rFonts w:eastAsia="Verdana"/>
          <w:bCs/>
          <w:color w:val="000000"/>
          <w:sz w:val="22"/>
          <w:szCs w:val="22"/>
        </w:rPr>
        <w:t>Udział w obozach ornitologicznych i/lub pracach punktów obserwacji ptaków drapieżnych</w:t>
      </w:r>
      <w:r w:rsidR="00FD7D8D" w:rsidRPr="00FD7D8D">
        <w:rPr>
          <w:rFonts w:eastAsia="Verdana"/>
          <w:bCs/>
          <w:color w:val="000000"/>
          <w:sz w:val="22"/>
          <w:szCs w:val="22"/>
        </w:rPr>
        <w:t>.</w:t>
      </w:r>
    </w:p>
    <w:p w14:paraId="08640B19" w14:textId="77777777" w:rsidR="00A63A1A" w:rsidRPr="00B647BE" w:rsidRDefault="00A63A1A" w:rsidP="00A63A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color w:val="000000"/>
          <w:sz w:val="22"/>
          <w:szCs w:val="22"/>
        </w:rPr>
      </w:pPr>
      <w:r w:rsidRPr="00FD7D8D">
        <w:rPr>
          <w:rFonts w:eastAsia="Verdana"/>
          <w:bCs/>
          <w:color w:val="000000"/>
          <w:sz w:val="22"/>
          <w:szCs w:val="22"/>
        </w:rPr>
        <w:t>Zamawiający uzna spełnienie warunków dotyczących doświadczenia w przypadku, gdy ubiegający wykaże: udział w min. 3 pracach związanych z rocznym monitoringiem i/lub inwentaryzacją ptaków drapieżnych wykonywanych w minimalnym okresie ostatnich 5 lat.</w:t>
      </w:r>
    </w:p>
    <w:p w14:paraId="72643EF0" w14:textId="77777777" w:rsidR="00035DF5" w:rsidRDefault="00035DF5" w:rsidP="00035DF5">
      <w:pPr>
        <w:spacing w:after="0"/>
        <w:ind w:left="0"/>
        <w:jc w:val="both"/>
        <w:rPr>
          <w:bCs/>
          <w:sz w:val="22"/>
          <w:szCs w:val="22"/>
        </w:rPr>
      </w:pPr>
    </w:p>
    <w:p w14:paraId="22127597" w14:textId="79035BB3" w:rsidR="00035DF5" w:rsidRPr="00035DF5" w:rsidRDefault="00035DF5" w:rsidP="00035DF5">
      <w:pPr>
        <w:spacing w:after="0"/>
        <w:ind w:left="-1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C</w:t>
      </w:r>
      <w:r w:rsidRPr="00035DF5">
        <w:rPr>
          <w:bCs/>
          <w:sz w:val="22"/>
          <w:szCs w:val="22"/>
        </w:rPr>
        <w:t xml:space="preserve">. </w:t>
      </w:r>
      <w:r w:rsidRPr="004875A5">
        <w:rPr>
          <w:rFonts w:eastAsia="Verdana"/>
          <w:bCs/>
          <w:sz w:val="22"/>
          <w:szCs w:val="22"/>
        </w:rPr>
        <w:t>Dokumenty jakie powinni dostarczyć wykonawcy w celu potwierdzenia spełnienia</w:t>
      </w:r>
      <w:r>
        <w:rPr>
          <w:rFonts w:eastAsia="Verdana"/>
          <w:bCs/>
          <w:sz w:val="22"/>
          <w:szCs w:val="22"/>
        </w:rPr>
        <w:t xml:space="preserve"> </w:t>
      </w:r>
      <w:r w:rsidRPr="004875A5">
        <w:rPr>
          <w:rFonts w:eastAsia="Verdana"/>
          <w:bCs/>
          <w:sz w:val="22"/>
          <w:szCs w:val="22"/>
        </w:rPr>
        <w:t>warunków</w:t>
      </w:r>
      <w:r>
        <w:rPr>
          <w:rFonts w:eastAsia="Verdana"/>
          <w:bCs/>
          <w:sz w:val="22"/>
          <w:szCs w:val="22"/>
        </w:rPr>
        <w:t>:</w:t>
      </w:r>
    </w:p>
    <w:p w14:paraId="2FE351D5" w14:textId="77777777" w:rsidR="00035DF5" w:rsidRDefault="00035DF5" w:rsidP="00035DF5">
      <w:pPr>
        <w:spacing w:after="0"/>
        <w:ind w:left="-140" w:right="0"/>
        <w:jc w:val="both"/>
        <w:rPr>
          <w:rFonts w:eastAsia="Times New Roman"/>
          <w:bCs/>
          <w:color w:val="000000"/>
          <w:sz w:val="22"/>
          <w:szCs w:val="22"/>
        </w:rPr>
      </w:pPr>
      <w:r>
        <w:rPr>
          <w:rFonts w:eastAsia="Verdana"/>
          <w:bCs/>
          <w:sz w:val="22"/>
          <w:szCs w:val="22"/>
        </w:rPr>
        <w:t xml:space="preserve">1. </w:t>
      </w:r>
      <w:r w:rsidRPr="004875A5">
        <w:rPr>
          <w:rFonts w:eastAsia="Times New Roman"/>
          <w:bCs/>
          <w:color w:val="000000"/>
          <w:sz w:val="22"/>
          <w:szCs w:val="22"/>
        </w:rPr>
        <w:t xml:space="preserve">Wykonawca może złożyć tylko jedna ofertę zgodną z wymaganiami określonymi w ogłoszeniu. </w:t>
      </w:r>
    </w:p>
    <w:p w14:paraId="3935F4F4" w14:textId="07890DCE" w:rsidR="00035DF5" w:rsidRDefault="00035DF5" w:rsidP="00035DF5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>
        <w:rPr>
          <w:rFonts w:eastAsia="Verdana"/>
          <w:bCs/>
          <w:sz w:val="22"/>
          <w:szCs w:val="22"/>
        </w:rPr>
        <w:t xml:space="preserve">2. </w:t>
      </w:r>
      <w:r w:rsidRPr="004875A5">
        <w:rPr>
          <w:rFonts w:eastAsia="Times New Roman"/>
          <w:bCs/>
          <w:color w:val="000000"/>
          <w:sz w:val="22"/>
          <w:szCs w:val="22"/>
        </w:rPr>
        <w:t>Oferta ma być złożona wyłącznie na Formularzu oferty będącym załącznikiem nr 1 do niniejszego ogłoszenia.</w:t>
      </w:r>
    </w:p>
    <w:p w14:paraId="6602F8F9" w14:textId="77777777" w:rsidR="00035DF5" w:rsidRDefault="00035DF5" w:rsidP="00035DF5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>
        <w:rPr>
          <w:rFonts w:eastAsia="Verdana"/>
          <w:bCs/>
          <w:sz w:val="22"/>
          <w:szCs w:val="22"/>
        </w:rPr>
        <w:t xml:space="preserve">3. </w:t>
      </w:r>
      <w:r w:rsidRPr="004875A5">
        <w:rPr>
          <w:rFonts w:eastAsia="Times New Roman"/>
          <w:bCs/>
          <w:color w:val="000000"/>
          <w:sz w:val="22"/>
          <w:szCs w:val="22"/>
        </w:rPr>
        <w:t>Wraz z formularzem oferty Wykonawca jest zobowiązany przedłożyć:</w:t>
      </w:r>
    </w:p>
    <w:p w14:paraId="1B165B79" w14:textId="77777777" w:rsidR="00035DF5" w:rsidRDefault="00035DF5" w:rsidP="00035DF5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>
        <w:rPr>
          <w:rFonts w:eastAsia="Verdana"/>
          <w:bCs/>
          <w:sz w:val="22"/>
          <w:szCs w:val="22"/>
        </w:rPr>
        <w:t xml:space="preserve">a) </w:t>
      </w:r>
      <w:r w:rsidRPr="004875A5">
        <w:rPr>
          <w:rFonts w:eastAsia="Times New Roman"/>
          <w:bCs/>
          <w:color w:val="000000"/>
          <w:sz w:val="22"/>
          <w:szCs w:val="22"/>
        </w:rPr>
        <w:t>CV</w:t>
      </w:r>
    </w:p>
    <w:p w14:paraId="43C003D4" w14:textId="7244CAD7" w:rsidR="00035DF5" w:rsidRDefault="00035DF5" w:rsidP="00035DF5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>
        <w:rPr>
          <w:rFonts w:eastAsia="Verdana"/>
          <w:bCs/>
          <w:sz w:val="22"/>
          <w:szCs w:val="22"/>
        </w:rPr>
        <w:t xml:space="preserve">b) </w:t>
      </w:r>
      <w:r w:rsidRPr="004875A5">
        <w:rPr>
          <w:rFonts w:eastAsia="Times New Roman"/>
          <w:bCs/>
          <w:color w:val="000000"/>
          <w:sz w:val="22"/>
          <w:szCs w:val="22"/>
        </w:rPr>
        <w:t>Dokument potwierdzający posiadane wykształcenie</w:t>
      </w:r>
      <w:r>
        <w:rPr>
          <w:rFonts w:eastAsia="Times New Roman"/>
          <w:bCs/>
          <w:color w:val="000000"/>
          <w:sz w:val="22"/>
          <w:szCs w:val="22"/>
        </w:rPr>
        <w:t xml:space="preserve"> – skan potwierdzony za zgodność z oryginałem p</w:t>
      </w:r>
      <w:r w:rsidRPr="004875A5">
        <w:rPr>
          <w:rFonts w:eastAsia="Times New Roman"/>
          <w:bCs/>
          <w:color w:val="000000"/>
          <w:sz w:val="22"/>
          <w:szCs w:val="22"/>
        </w:rPr>
        <w:t xml:space="preserve">rzez </w:t>
      </w:r>
      <w:r w:rsidR="00FD7D8D">
        <w:rPr>
          <w:rFonts w:eastAsia="Times New Roman"/>
          <w:bCs/>
          <w:color w:val="000000"/>
          <w:sz w:val="22"/>
          <w:szCs w:val="22"/>
        </w:rPr>
        <w:t>Wykonawcę</w:t>
      </w:r>
      <w:r w:rsidRPr="004875A5">
        <w:rPr>
          <w:rFonts w:eastAsia="Times New Roman"/>
          <w:bCs/>
          <w:color w:val="000000"/>
          <w:sz w:val="22"/>
          <w:szCs w:val="22"/>
        </w:rPr>
        <w:t>.</w:t>
      </w:r>
    </w:p>
    <w:p w14:paraId="028580A3" w14:textId="77777777" w:rsidR="00035DF5" w:rsidRDefault="00035DF5" w:rsidP="00035DF5">
      <w:pPr>
        <w:spacing w:after="0"/>
        <w:ind w:left="-140" w:right="0"/>
        <w:jc w:val="both"/>
        <w:rPr>
          <w:rFonts w:eastAsia="Verdana"/>
          <w:bCs/>
          <w:color w:val="000000"/>
          <w:sz w:val="22"/>
          <w:szCs w:val="22"/>
        </w:rPr>
      </w:pPr>
      <w:r>
        <w:rPr>
          <w:rFonts w:eastAsia="Verdana"/>
          <w:bCs/>
          <w:sz w:val="22"/>
          <w:szCs w:val="22"/>
        </w:rPr>
        <w:t xml:space="preserve">c) </w:t>
      </w:r>
      <w:r w:rsidRPr="004875A5">
        <w:rPr>
          <w:rFonts w:eastAsia="Verdana"/>
          <w:bCs/>
          <w:color w:val="000000"/>
          <w:sz w:val="22"/>
          <w:szCs w:val="22"/>
        </w:rPr>
        <w:t>Lista potwierdzająca udział w min 3 pracach związanych z rocznym monitoringiem i/lub inwentaryzacją ptaków drapieżnych, wykonywanych w minimalnym okresie ostatnich 5 lat (do wypełnienia w formularzu oferty).</w:t>
      </w:r>
    </w:p>
    <w:p w14:paraId="74C7AEB9" w14:textId="0E0575D1" w:rsidR="00035DF5" w:rsidRPr="00035DF5" w:rsidRDefault="00035DF5" w:rsidP="00035DF5">
      <w:pPr>
        <w:spacing w:after="0"/>
        <w:ind w:left="-140" w:right="0"/>
        <w:jc w:val="both"/>
        <w:rPr>
          <w:rFonts w:eastAsia="Verdana"/>
          <w:bCs/>
          <w:color w:val="000000"/>
          <w:sz w:val="22"/>
          <w:szCs w:val="22"/>
        </w:rPr>
      </w:pPr>
      <w:r>
        <w:rPr>
          <w:rFonts w:eastAsia="Verdana"/>
          <w:bCs/>
          <w:color w:val="000000"/>
          <w:sz w:val="22"/>
          <w:szCs w:val="22"/>
        </w:rPr>
        <w:t xml:space="preserve">4. </w:t>
      </w:r>
      <w:r w:rsidRPr="009E2869">
        <w:rPr>
          <w:rFonts w:eastAsia="Times New Roman"/>
          <w:bCs/>
          <w:color w:val="000000"/>
          <w:sz w:val="22"/>
          <w:szCs w:val="22"/>
        </w:rPr>
        <w:t>Wszelkie koszty związane z przygotowaniem i złożeniem oferty ponosi Wykonawca.</w:t>
      </w:r>
    </w:p>
    <w:p w14:paraId="156A598C" w14:textId="77777777" w:rsidR="00035DF5" w:rsidRDefault="00035DF5" w:rsidP="00035DF5">
      <w:pPr>
        <w:spacing w:after="0"/>
        <w:ind w:left="-140" w:right="0"/>
        <w:jc w:val="both"/>
        <w:rPr>
          <w:rFonts w:eastAsia="Times New Roman"/>
          <w:bCs/>
          <w:color w:val="000000"/>
          <w:sz w:val="22"/>
          <w:szCs w:val="22"/>
        </w:rPr>
      </w:pPr>
      <w:r>
        <w:rPr>
          <w:rFonts w:eastAsia="Verdana"/>
          <w:bCs/>
          <w:sz w:val="22"/>
          <w:szCs w:val="22"/>
        </w:rPr>
        <w:t xml:space="preserve">5. </w:t>
      </w:r>
      <w:r w:rsidRPr="004875A5">
        <w:rPr>
          <w:rFonts w:eastAsia="Times New Roman"/>
          <w:bCs/>
          <w:color w:val="000000"/>
          <w:sz w:val="22"/>
          <w:szCs w:val="22"/>
        </w:rPr>
        <w:t>Oferta ma być w języku polskim. Oferta powinna być podpisana przez osobę (osoby) uprawnione do składania oświadczeń woli w imieniu Wykonawcy.</w:t>
      </w:r>
    </w:p>
    <w:p w14:paraId="403BCC1F" w14:textId="77777777" w:rsidR="00035DF5" w:rsidRDefault="00035DF5" w:rsidP="00035DF5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</w:p>
    <w:p w14:paraId="70A0F599" w14:textId="635AF9F1" w:rsidR="00035DF5" w:rsidRPr="00FD7D8D" w:rsidRDefault="00035DF5" w:rsidP="00035DF5">
      <w:pPr>
        <w:spacing w:after="0"/>
        <w:ind w:left="-140" w:right="0"/>
        <w:jc w:val="both"/>
        <w:rPr>
          <w:rFonts w:eastAsia="Verdana"/>
          <w:b/>
          <w:sz w:val="22"/>
          <w:szCs w:val="22"/>
        </w:rPr>
      </w:pPr>
      <w:r w:rsidRPr="00FD7D8D">
        <w:rPr>
          <w:rFonts w:eastAsia="Verdana"/>
          <w:b/>
          <w:sz w:val="22"/>
          <w:szCs w:val="22"/>
        </w:rPr>
        <w:t>V.</w:t>
      </w:r>
      <w:r w:rsidR="00FD7D8D" w:rsidRPr="00FD7D8D">
        <w:rPr>
          <w:rFonts w:eastAsia="Verdana"/>
          <w:b/>
          <w:sz w:val="22"/>
          <w:szCs w:val="22"/>
        </w:rPr>
        <w:t xml:space="preserve"> Sposób przygotowania oferty</w:t>
      </w:r>
    </w:p>
    <w:p w14:paraId="69FAE68A" w14:textId="25F32D06" w:rsidR="00035DF5" w:rsidRPr="00035DF5" w:rsidRDefault="00035DF5" w:rsidP="00035DF5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 w:rsidRPr="00035DF5">
        <w:rPr>
          <w:rFonts w:eastAsia="Verdana"/>
          <w:bCs/>
          <w:sz w:val="22"/>
          <w:szCs w:val="22"/>
        </w:rPr>
        <w:t xml:space="preserve">1. Ofertę sporządzić należy na druku „Formularz oferty” stanowiącym Załącznik nr 1 do niniejszego Zapytania ofertowego, </w:t>
      </w:r>
      <w:r>
        <w:rPr>
          <w:rFonts w:eastAsia="Verdana"/>
          <w:bCs/>
          <w:sz w:val="22"/>
          <w:szCs w:val="22"/>
        </w:rPr>
        <w:t>czytelnie</w:t>
      </w:r>
      <w:r w:rsidRPr="00035DF5">
        <w:rPr>
          <w:rFonts w:eastAsia="Verdana"/>
          <w:bCs/>
          <w:sz w:val="22"/>
          <w:szCs w:val="22"/>
        </w:rPr>
        <w:t xml:space="preserve">, w formie pisemnej. </w:t>
      </w:r>
    </w:p>
    <w:p w14:paraId="5E99CD98" w14:textId="1B2EE67D" w:rsidR="00035DF5" w:rsidRDefault="00035DF5" w:rsidP="00035DF5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 w:rsidRPr="00035DF5">
        <w:rPr>
          <w:rFonts w:eastAsia="Verdana"/>
          <w:bCs/>
          <w:sz w:val="22"/>
          <w:szCs w:val="22"/>
        </w:rPr>
        <w:t xml:space="preserve">2. Ofertę z załącznikami można podpisać </w:t>
      </w:r>
      <w:r>
        <w:rPr>
          <w:rFonts w:eastAsia="Verdana"/>
          <w:bCs/>
          <w:sz w:val="22"/>
          <w:szCs w:val="22"/>
        </w:rPr>
        <w:t xml:space="preserve">ręcznie lub </w:t>
      </w:r>
      <w:r w:rsidRPr="00035DF5">
        <w:rPr>
          <w:rFonts w:eastAsia="Verdana"/>
          <w:bCs/>
          <w:sz w:val="22"/>
          <w:szCs w:val="22"/>
        </w:rPr>
        <w:t>elektronicznie</w:t>
      </w:r>
      <w:r w:rsidR="00FD7D8D">
        <w:rPr>
          <w:rFonts w:eastAsia="Verdana"/>
          <w:bCs/>
          <w:sz w:val="22"/>
          <w:szCs w:val="22"/>
        </w:rPr>
        <w:t xml:space="preserve"> (</w:t>
      </w:r>
      <w:r w:rsidRPr="00035DF5">
        <w:rPr>
          <w:rFonts w:eastAsia="Verdana"/>
          <w:bCs/>
          <w:sz w:val="22"/>
          <w:szCs w:val="22"/>
        </w:rPr>
        <w:t>podpisem zaufanym, kwalifikowanym w postaci elektronicznej</w:t>
      </w:r>
      <w:r w:rsidR="00FD7D8D">
        <w:rPr>
          <w:rFonts w:eastAsia="Verdana"/>
          <w:bCs/>
          <w:sz w:val="22"/>
          <w:szCs w:val="22"/>
        </w:rPr>
        <w:t>)</w:t>
      </w:r>
      <w:r w:rsidRPr="00035DF5">
        <w:rPr>
          <w:rFonts w:eastAsia="Verdana"/>
          <w:bCs/>
          <w:sz w:val="22"/>
          <w:szCs w:val="22"/>
        </w:rPr>
        <w:t xml:space="preserve"> w formatach plików .pdf, .</w:t>
      </w:r>
      <w:proofErr w:type="spellStart"/>
      <w:r w:rsidRPr="00035DF5">
        <w:rPr>
          <w:rFonts w:eastAsia="Verdana"/>
          <w:bCs/>
          <w:sz w:val="22"/>
          <w:szCs w:val="22"/>
        </w:rPr>
        <w:t>doc</w:t>
      </w:r>
      <w:proofErr w:type="spellEnd"/>
      <w:r w:rsidRPr="00035DF5">
        <w:rPr>
          <w:rFonts w:eastAsia="Verdana"/>
          <w:bCs/>
          <w:sz w:val="22"/>
          <w:szCs w:val="22"/>
        </w:rPr>
        <w:t>, .</w:t>
      </w:r>
      <w:proofErr w:type="spellStart"/>
      <w:r w:rsidRPr="00035DF5">
        <w:rPr>
          <w:rFonts w:eastAsia="Verdana"/>
          <w:bCs/>
          <w:sz w:val="22"/>
          <w:szCs w:val="22"/>
        </w:rPr>
        <w:t>docx</w:t>
      </w:r>
      <w:proofErr w:type="spellEnd"/>
      <w:r w:rsidRPr="00035DF5">
        <w:rPr>
          <w:rFonts w:eastAsia="Verdana"/>
          <w:bCs/>
          <w:sz w:val="22"/>
          <w:szCs w:val="22"/>
        </w:rPr>
        <w:t xml:space="preserve">, .jpg. Ze względu na niskie ryzyko naruszenia integralności pliku oraz łatwą weryfikację podpisu, Zamawiający zaleca przekonwertowanie wszystkich plików składających się na ofertę do formatu .pdf. </w:t>
      </w:r>
    </w:p>
    <w:p w14:paraId="04384688" w14:textId="77777777" w:rsidR="00035DF5" w:rsidRDefault="00035DF5" w:rsidP="00035DF5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>
        <w:rPr>
          <w:rFonts w:eastAsia="Verdana"/>
          <w:bCs/>
          <w:sz w:val="22"/>
          <w:szCs w:val="22"/>
        </w:rPr>
        <w:t xml:space="preserve">3. </w:t>
      </w:r>
      <w:r w:rsidRPr="00035DF5">
        <w:rPr>
          <w:rFonts w:eastAsia="Verdana"/>
          <w:bCs/>
          <w:sz w:val="22"/>
          <w:szCs w:val="22"/>
        </w:rPr>
        <w:t>Podpisaną ofertę należy przesłać za pośrednictwem Bazy Konkurencyjności.</w:t>
      </w:r>
    </w:p>
    <w:p w14:paraId="00DCCD98" w14:textId="207250D1" w:rsidR="00035DF5" w:rsidRPr="00035DF5" w:rsidRDefault="00035DF5" w:rsidP="00035DF5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>
        <w:rPr>
          <w:rFonts w:eastAsia="Verdana"/>
          <w:bCs/>
          <w:sz w:val="22"/>
          <w:szCs w:val="22"/>
        </w:rPr>
        <w:t>4</w:t>
      </w:r>
      <w:r w:rsidRPr="00035DF5">
        <w:rPr>
          <w:rFonts w:eastAsia="Verdana"/>
          <w:bCs/>
          <w:sz w:val="22"/>
          <w:szCs w:val="22"/>
        </w:rPr>
        <w:t>. Oferta powinna zawierać: nazwę Wykonawcy, adres, NIP, datę sporządzenia, termin ważności oferty.</w:t>
      </w:r>
    </w:p>
    <w:p w14:paraId="31C7E11D" w14:textId="77777777" w:rsidR="00035DF5" w:rsidRPr="00035DF5" w:rsidRDefault="00035DF5" w:rsidP="00035DF5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 w:rsidRPr="00035DF5">
        <w:rPr>
          <w:rFonts w:eastAsia="Verdana"/>
          <w:bCs/>
          <w:sz w:val="22"/>
          <w:szCs w:val="22"/>
        </w:rPr>
        <w:t>4. Oferta oraz wszystkie załączniki do niej musi być sporządzona w języku polskim.</w:t>
      </w:r>
    </w:p>
    <w:p w14:paraId="5C13E569" w14:textId="77777777" w:rsidR="00035DF5" w:rsidRPr="00035DF5" w:rsidRDefault="00035DF5" w:rsidP="00035DF5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 w:rsidRPr="00035DF5">
        <w:rPr>
          <w:rFonts w:eastAsia="Verdana"/>
          <w:bCs/>
          <w:sz w:val="22"/>
          <w:szCs w:val="22"/>
        </w:rPr>
        <w:t>5. Treść oferty musi odpowiadać treści niniejszego zapytania ofertowego.</w:t>
      </w:r>
    </w:p>
    <w:p w14:paraId="0254C441" w14:textId="77777777" w:rsidR="00035DF5" w:rsidRPr="00035DF5" w:rsidRDefault="00035DF5" w:rsidP="00035DF5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 w:rsidRPr="00035DF5">
        <w:rPr>
          <w:rFonts w:eastAsia="Verdana"/>
          <w:bCs/>
          <w:sz w:val="22"/>
          <w:szCs w:val="22"/>
        </w:rPr>
        <w:t>6. Cena musi być wyrażona w złotych polskich z dokładnością do dwóch miejsc po przecinku.</w:t>
      </w:r>
    </w:p>
    <w:p w14:paraId="532DF699" w14:textId="08F997FB" w:rsidR="00035DF5" w:rsidRDefault="00035DF5" w:rsidP="00035DF5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 w:rsidRPr="00035DF5">
        <w:rPr>
          <w:rFonts w:eastAsia="Verdana"/>
          <w:bCs/>
          <w:sz w:val="22"/>
          <w:szCs w:val="22"/>
        </w:rPr>
        <w:t xml:space="preserve">7. Cena podana w ofercie, musi być ceną ostateczną, kompletną, jednoznaczną, nadto musi uwzględniać: wszystkie wymagania stawiane przez Zamawiającego w niniejszym zapytaniu </w:t>
      </w:r>
      <w:r w:rsidRPr="00035DF5">
        <w:rPr>
          <w:rFonts w:eastAsia="Verdana"/>
          <w:bCs/>
          <w:sz w:val="22"/>
          <w:szCs w:val="22"/>
        </w:rPr>
        <w:lastRenderedPageBreak/>
        <w:t>ofertowym, wszelkie zobowiązania Wykonawcy oraz obejmować wszystkie ewentualne dodatkowe, stanowiące ryzyko Wykonawcy, koszty, jakie poniesie Wykonawca z tytułu należytej realizacji całości przedmiotu zamówienia.</w:t>
      </w:r>
    </w:p>
    <w:p w14:paraId="1F5F41D2" w14:textId="77777777" w:rsidR="007F2F8B" w:rsidRPr="007F2F8B" w:rsidRDefault="007F2F8B" w:rsidP="007F2F8B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8. Jeżeli upoważnienie do podpisania oferty nie wynika wprost z dokumentu rejestrowego Wykonawcy, do oferty należy dołączyć pełnomocnictwo wystawione przez osoby do tego upoważnione.</w:t>
      </w:r>
    </w:p>
    <w:p w14:paraId="246CCED6" w14:textId="48E19C2B" w:rsidR="007F2F8B" w:rsidRPr="007F2F8B" w:rsidRDefault="007F2F8B" w:rsidP="007F2F8B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 xml:space="preserve">9. Pełnomocnictwo udzielone osobie reprezentującej Wykonawcę składane przez Wykonawcę musi być w oryginale lub kopii poświadczonej </w:t>
      </w:r>
      <w:r>
        <w:rPr>
          <w:rFonts w:eastAsia="Verdana"/>
          <w:bCs/>
          <w:sz w:val="22"/>
          <w:szCs w:val="22"/>
        </w:rPr>
        <w:t>za zgodność z oryginałem.</w:t>
      </w:r>
    </w:p>
    <w:p w14:paraId="7D47AE65" w14:textId="77777777" w:rsidR="007F2F8B" w:rsidRPr="007F2F8B" w:rsidRDefault="007F2F8B" w:rsidP="007F2F8B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10. Wszelkie miejsca w ofercie, w których Wykonawca naniósł poprawki lub zmiany wpisywanej przez siebie treści, tj. wyłącznie w miejscach, w których jest to dopuszczone przez Zamawiającego, muszą być parafowane przez Wykonawcę. Wszelkie skreślenia i zmiany naniesione przez Wykonawcę w uprzednio wpisany przez niego tekst muszą być parafowane.</w:t>
      </w:r>
    </w:p>
    <w:p w14:paraId="41FA63E9" w14:textId="77777777" w:rsidR="007F2F8B" w:rsidRPr="007F2F8B" w:rsidRDefault="007F2F8B" w:rsidP="007F2F8B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11. Zaleca się, aby wszystkie strony oferty zostały ponumerowane, a strony parafowane przez osobę (lub osoby) podpisującą ofertę.</w:t>
      </w:r>
    </w:p>
    <w:p w14:paraId="1554F759" w14:textId="6E12B526" w:rsidR="007F2F8B" w:rsidRPr="007F2F8B" w:rsidRDefault="007F2F8B" w:rsidP="007F2F8B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12. W przypadku, gdy złożona przez Wykonawcę kopia dokumentu będzie nieczytelna lub będzie budzić wątpliwości, co do jej prawdziwości, Zamawiający może zażądać przedstawienia oryginału lub notarialnie poświadczonej kopii dokumentu.</w:t>
      </w:r>
    </w:p>
    <w:p w14:paraId="77A1C1A8" w14:textId="5509954E" w:rsidR="007F2F8B" w:rsidRPr="007F2F8B" w:rsidRDefault="007F2F8B" w:rsidP="007F2F8B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1</w:t>
      </w:r>
      <w:r>
        <w:rPr>
          <w:rFonts w:eastAsia="Verdana"/>
          <w:bCs/>
          <w:sz w:val="22"/>
          <w:szCs w:val="22"/>
        </w:rPr>
        <w:t>3</w:t>
      </w:r>
      <w:r w:rsidRPr="007F2F8B">
        <w:rPr>
          <w:rFonts w:eastAsia="Verdana"/>
          <w:bCs/>
          <w:sz w:val="22"/>
          <w:szCs w:val="22"/>
        </w:rPr>
        <w:t>. Oferent może przed upływem terminu składania ofert zmienić lub wycofać swoją ofertę.</w:t>
      </w:r>
    </w:p>
    <w:p w14:paraId="138F504E" w14:textId="1CE92D87" w:rsidR="007F2F8B" w:rsidRPr="007F2F8B" w:rsidRDefault="007F2F8B" w:rsidP="007F2F8B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1</w:t>
      </w:r>
      <w:r>
        <w:rPr>
          <w:rFonts w:eastAsia="Verdana"/>
          <w:bCs/>
          <w:sz w:val="22"/>
          <w:szCs w:val="22"/>
        </w:rPr>
        <w:t>4</w:t>
      </w:r>
      <w:r w:rsidRPr="007F2F8B">
        <w:rPr>
          <w:rFonts w:eastAsia="Verdana"/>
          <w:bCs/>
          <w:sz w:val="22"/>
          <w:szCs w:val="22"/>
        </w:rPr>
        <w:t xml:space="preserve">. Termin ważności oferty: </w:t>
      </w:r>
      <w:r>
        <w:rPr>
          <w:rFonts w:eastAsia="Verdana"/>
          <w:bCs/>
          <w:sz w:val="22"/>
          <w:szCs w:val="22"/>
        </w:rPr>
        <w:t>60</w:t>
      </w:r>
      <w:r w:rsidRPr="007F2F8B">
        <w:rPr>
          <w:rFonts w:eastAsia="Verdana"/>
          <w:bCs/>
          <w:sz w:val="22"/>
          <w:szCs w:val="22"/>
        </w:rPr>
        <w:t xml:space="preserve"> dni.</w:t>
      </w:r>
    </w:p>
    <w:p w14:paraId="7C0886FD" w14:textId="46AFBFDE" w:rsidR="007F2F8B" w:rsidRPr="007F2F8B" w:rsidRDefault="007F2F8B" w:rsidP="007F2F8B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1</w:t>
      </w:r>
      <w:r>
        <w:rPr>
          <w:rFonts w:eastAsia="Verdana"/>
          <w:bCs/>
          <w:sz w:val="22"/>
          <w:szCs w:val="22"/>
        </w:rPr>
        <w:t>5</w:t>
      </w:r>
      <w:r w:rsidRPr="007F2F8B">
        <w:rPr>
          <w:rFonts w:eastAsia="Verdana"/>
          <w:bCs/>
          <w:sz w:val="22"/>
          <w:szCs w:val="22"/>
        </w:rPr>
        <w:t>. Wszystkie dokumenty dołączane do oferty muszą być podpisane przez Wykonawcę.</w:t>
      </w:r>
    </w:p>
    <w:p w14:paraId="6E2FA320" w14:textId="12E47AA4" w:rsidR="007F2F8B" w:rsidRPr="007F2F8B" w:rsidRDefault="007F2F8B" w:rsidP="007F2F8B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1</w:t>
      </w:r>
      <w:r>
        <w:rPr>
          <w:rFonts w:eastAsia="Verdana"/>
          <w:bCs/>
          <w:sz w:val="22"/>
          <w:szCs w:val="22"/>
        </w:rPr>
        <w:t>6</w:t>
      </w:r>
      <w:r w:rsidRPr="007F2F8B">
        <w:rPr>
          <w:rFonts w:eastAsia="Verdana"/>
          <w:bCs/>
          <w:sz w:val="22"/>
          <w:szCs w:val="22"/>
        </w:rPr>
        <w:t>. Oferta powinna zawierać:</w:t>
      </w:r>
    </w:p>
    <w:p w14:paraId="3491EF59" w14:textId="77777777" w:rsidR="007F2F8B" w:rsidRPr="007F2F8B" w:rsidRDefault="007F2F8B" w:rsidP="007F2F8B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1) formularz ofertowy, zgodnie ze wzorem stanowiącym załącznik nr 1 do zapytania ofertowego, wraz z wymaganymi załącznikami,</w:t>
      </w:r>
    </w:p>
    <w:p w14:paraId="5D97F263" w14:textId="77777777" w:rsidR="007F2F8B" w:rsidRPr="007F2F8B" w:rsidRDefault="007F2F8B" w:rsidP="007F2F8B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2) oświadczenie o braku powiązań kapitałowych lub osobowych stanowiące załącznik nr 2 do zapytania ofertowego,</w:t>
      </w:r>
    </w:p>
    <w:p w14:paraId="0EEA2B71" w14:textId="293A9DA0" w:rsidR="00035DF5" w:rsidRDefault="007F2F8B" w:rsidP="007F2F8B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3) oświadczenie dotyczące wykluczenia z postępowania składane na podstawie art. 7 ust. 1 Ustawy z dnia 13 kwietnia 2022 r. o szczególnych rozwiązaniach w zakresie przeciwdziałania wspieraniu agresji na Ukrainę oraz służących ochronie bezpieczeństwa narodowego stanowiące załącznik nr 3 do zapytania ofertowego.</w:t>
      </w:r>
    </w:p>
    <w:p w14:paraId="7288B122" w14:textId="77777777" w:rsidR="007F2F8B" w:rsidRDefault="007F2F8B" w:rsidP="00035DF5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</w:p>
    <w:p w14:paraId="3ADCD5BB" w14:textId="316BE3B1" w:rsidR="007F2F8B" w:rsidRPr="007F2F8B" w:rsidRDefault="007F2F8B" w:rsidP="007F2F8B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 w:rsidRPr="00FD7D8D">
        <w:rPr>
          <w:rFonts w:eastAsia="Verdana"/>
          <w:b/>
          <w:sz w:val="22"/>
          <w:szCs w:val="22"/>
        </w:rPr>
        <w:t>VI.</w:t>
      </w:r>
      <w:r>
        <w:rPr>
          <w:rFonts w:eastAsia="Verdana"/>
          <w:bCs/>
          <w:sz w:val="22"/>
          <w:szCs w:val="22"/>
        </w:rPr>
        <w:t xml:space="preserve"> </w:t>
      </w:r>
      <w:r w:rsidR="00FD7D8D" w:rsidRPr="00FD7D8D">
        <w:rPr>
          <w:rFonts w:eastAsia="Verdana"/>
          <w:b/>
          <w:sz w:val="22"/>
          <w:szCs w:val="22"/>
        </w:rPr>
        <w:t>Miejsce i termin składania ofert</w:t>
      </w:r>
    </w:p>
    <w:p w14:paraId="45003ED3" w14:textId="130ABB92" w:rsidR="007F2F8B" w:rsidRPr="007F2F8B" w:rsidRDefault="007F2F8B" w:rsidP="007F2F8B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 xml:space="preserve">1. Ofertę sporządza się pod rygorem nieważności w formie pisemnej na formularzu ofertowym wraz z pozostałymi załącznikami należy złożyć w terminie określonym w ogłoszeniu, za pośrednictwem Bazy Konkurencyjności </w:t>
      </w:r>
      <w:proofErr w:type="spellStart"/>
      <w:r w:rsidRPr="007F2F8B">
        <w:rPr>
          <w:rFonts w:eastAsia="Verdana"/>
          <w:bCs/>
          <w:sz w:val="22"/>
          <w:szCs w:val="22"/>
        </w:rPr>
        <w:t>https</w:t>
      </w:r>
      <w:proofErr w:type="spellEnd"/>
      <w:r w:rsidRPr="007F2F8B">
        <w:rPr>
          <w:rFonts w:eastAsia="Verdana"/>
          <w:bCs/>
          <w:sz w:val="22"/>
          <w:szCs w:val="22"/>
        </w:rPr>
        <w:t>://</w:t>
      </w:r>
      <w:proofErr w:type="spellStart"/>
      <w:r w:rsidRPr="007F2F8B">
        <w:rPr>
          <w:rFonts w:eastAsia="Verdana"/>
          <w:bCs/>
          <w:sz w:val="22"/>
          <w:szCs w:val="22"/>
        </w:rPr>
        <w:t>bazakonkurencvinosci.funduszeeuropețskie.gov.pI</w:t>
      </w:r>
      <w:proofErr w:type="spellEnd"/>
      <w:r w:rsidRPr="007F2F8B">
        <w:rPr>
          <w:rFonts w:eastAsia="Verdana"/>
          <w:bCs/>
          <w:sz w:val="22"/>
          <w:szCs w:val="22"/>
        </w:rPr>
        <w:t>/.</w:t>
      </w:r>
    </w:p>
    <w:p w14:paraId="058FDDFE" w14:textId="357700F7" w:rsidR="007F2F8B" w:rsidRDefault="007F2F8B" w:rsidP="007F2F8B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2. Na każdym etapie Zamawiający ma prawo unieważnić postępowanie lub pozostawić postępowanie bez wyboru oferty</w:t>
      </w:r>
    </w:p>
    <w:p w14:paraId="1ED77FE2" w14:textId="77777777" w:rsidR="00A63A1A" w:rsidRDefault="00A63A1A" w:rsidP="00035DF5">
      <w:pPr>
        <w:spacing w:after="0"/>
        <w:ind w:left="0"/>
        <w:jc w:val="both"/>
        <w:rPr>
          <w:bCs/>
          <w:sz w:val="22"/>
          <w:szCs w:val="22"/>
        </w:rPr>
      </w:pPr>
    </w:p>
    <w:p w14:paraId="71B60ED5" w14:textId="5E91F1CA" w:rsidR="007F2F8B" w:rsidRPr="00FD7D8D" w:rsidRDefault="007F2F8B" w:rsidP="007F2F8B">
      <w:pPr>
        <w:spacing w:after="0"/>
        <w:ind w:left="-142"/>
        <w:jc w:val="both"/>
        <w:rPr>
          <w:b/>
          <w:sz w:val="22"/>
          <w:szCs w:val="22"/>
        </w:rPr>
      </w:pPr>
      <w:r w:rsidRPr="00FD7D8D">
        <w:rPr>
          <w:b/>
          <w:sz w:val="22"/>
          <w:szCs w:val="22"/>
        </w:rPr>
        <w:t>V</w:t>
      </w:r>
      <w:r w:rsidR="00FD7D8D" w:rsidRPr="00FD7D8D">
        <w:rPr>
          <w:b/>
          <w:sz w:val="22"/>
          <w:szCs w:val="22"/>
        </w:rPr>
        <w:t>I</w:t>
      </w:r>
      <w:r w:rsidRPr="00FD7D8D">
        <w:rPr>
          <w:b/>
          <w:sz w:val="22"/>
          <w:szCs w:val="22"/>
        </w:rPr>
        <w:t>I.</w:t>
      </w:r>
      <w:r w:rsidR="00FD7D8D" w:rsidRPr="00FD7D8D">
        <w:rPr>
          <w:b/>
          <w:sz w:val="22"/>
          <w:szCs w:val="22"/>
        </w:rPr>
        <w:t xml:space="preserve"> Kryteria oceny ofert</w:t>
      </w:r>
    </w:p>
    <w:p w14:paraId="574AA46F" w14:textId="370C4D36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r w:rsidRPr="00FD7D8D">
        <w:rPr>
          <w:bCs/>
          <w:sz w:val="22"/>
          <w:szCs w:val="22"/>
        </w:rPr>
        <w:t>1.</w:t>
      </w:r>
      <w:r>
        <w:rPr>
          <w:bCs/>
          <w:sz w:val="22"/>
          <w:szCs w:val="22"/>
        </w:rPr>
        <w:t xml:space="preserve"> Zamawiający </w:t>
      </w:r>
      <w:r w:rsidRPr="007F2F8B">
        <w:rPr>
          <w:bCs/>
          <w:sz w:val="22"/>
          <w:szCs w:val="22"/>
        </w:rPr>
        <w:t xml:space="preserve">przy wyborze najkorzystniejszej oferty będzie kierował się kryterium cenowym </w:t>
      </w:r>
      <w:r w:rsidR="00FD7D8D">
        <w:rPr>
          <w:bCs/>
          <w:sz w:val="22"/>
          <w:szCs w:val="22"/>
        </w:rPr>
        <w:t>-</w:t>
      </w:r>
      <w:r w:rsidRPr="007F2F8B">
        <w:rPr>
          <w:bCs/>
          <w:sz w:val="22"/>
          <w:szCs w:val="22"/>
        </w:rPr>
        <w:t xml:space="preserve"> wybierze ofertę z najniższą cenę brutto za </w:t>
      </w:r>
      <w:r>
        <w:rPr>
          <w:bCs/>
          <w:sz w:val="22"/>
          <w:szCs w:val="22"/>
        </w:rPr>
        <w:t>godzinę</w:t>
      </w:r>
      <w:r w:rsidR="00FD7D8D">
        <w:rPr>
          <w:bCs/>
          <w:sz w:val="22"/>
          <w:szCs w:val="22"/>
        </w:rPr>
        <w:t xml:space="preserve"> w złotych polskich (PLN).</w:t>
      </w:r>
    </w:p>
    <w:p w14:paraId="446A47CF" w14:textId="77777777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r w:rsidRPr="007F2F8B">
        <w:rPr>
          <w:bCs/>
          <w:sz w:val="22"/>
          <w:szCs w:val="22"/>
        </w:rPr>
        <w:t>2. Oferta Wykonawcy może uzyskać maksymalnie 100 punktów. Przy dokonywaniu wyboru najkorzystniejszej oferty Zamawiający posługiwać się będzie następującym kryterium:</w:t>
      </w:r>
    </w:p>
    <w:p w14:paraId="3C51A8D7" w14:textId="77777777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r w:rsidRPr="007F2F8B">
        <w:rPr>
          <w:bCs/>
          <w:sz w:val="22"/>
          <w:szCs w:val="22"/>
        </w:rPr>
        <w:t>1) „Cena” — waga 100% (maksymalnie 100 punktów).</w:t>
      </w:r>
    </w:p>
    <w:p w14:paraId="23C71560" w14:textId="745F9130" w:rsidR="007F2F8B" w:rsidRPr="007F2F8B" w:rsidRDefault="007F2F8B" w:rsidP="00FD7D8D">
      <w:pPr>
        <w:spacing w:after="0"/>
        <w:ind w:left="-142"/>
        <w:jc w:val="both"/>
        <w:rPr>
          <w:bCs/>
          <w:sz w:val="22"/>
          <w:szCs w:val="22"/>
        </w:rPr>
      </w:pPr>
      <w:r w:rsidRPr="007F2F8B">
        <w:rPr>
          <w:bCs/>
          <w:sz w:val="22"/>
          <w:szCs w:val="22"/>
        </w:rPr>
        <w:lastRenderedPageBreak/>
        <w:t>Ocena złożonych ofert w zakresie kryterium „Cena usługi” zostanie dokonana na podstawie podanej w ofercie przez Wykonawcę całkowitej ceny brutto</w:t>
      </w:r>
      <w:r>
        <w:rPr>
          <w:bCs/>
          <w:sz w:val="22"/>
          <w:szCs w:val="22"/>
        </w:rPr>
        <w:t xml:space="preserve"> za godzinę</w:t>
      </w:r>
      <w:r w:rsidR="00FD7D8D">
        <w:rPr>
          <w:bCs/>
          <w:sz w:val="22"/>
          <w:szCs w:val="22"/>
        </w:rPr>
        <w:t xml:space="preserve"> w złotych polskich (PLN).</w:t>
      </w:r>
    </w:p>
    <w:p w14:paraId="3A165A8D" w14:textId="5E43053F" w:rsidR="007F2F8B" w:rsidRDefault="007F2F8B" w:rsidP="00FD7D8D">
      <w:pPr>
        <w:spacing w:after="0"/>
        <w:ind w:left="-142"/>
        <w:jc w:val="both"/>
        <w:rPr>
          <w:bCs/>
          <w:sz w:val="22"/>
          <w:szCs w:val="22"/>
        </w:rPr>
      </w:pPr>
      <w:r w:rsidRPr="007F2F8B">
        <w:rPr>
          <w:bCs/>
          <w:sz w:val="22"/>
          <w:szCs w:val="22"/>
        </w:rPr>
        <w:t>Liczba punktów w tym kryterium zostanie obliczona wg następującego wzoru:</w:t>
      </w:r>
    </w:p>
    <w:p w14:paraId="12EDD5C0" w14:textId="22E8006A" w:rsidR="003F70C5" w:rsidRPr="007F2F8B" w:rsidRDefault="003F70C5" w:rsidP="00FD7D8D">
      <w:pPr>
        <w:spacing w:after="0"/>
        <w:ind w:left="-142"/>
        <w:jc w:val="both"/>
        <w:rPr>
          <w:bCs/>
          <w:sz w:val="22"/>
          <w:szCs w:val="22"/>
        </w:rPr>
      </w:pPr>
      <w:r>
        <w:rPr>
          <w:noProof/>
        </w:rPr>
        <w:drawing>
          <wp:inline distT="0" distB="0" distL="0" distR="0" wp14:anchorId="3964B36E" wp14:editId="67446364">
            <wp:extent cx="1914525" cy="542925"/>
            <wp:effectExtent l="0" t="0" r="9525" b="9525"/>
            <wp:docPr id="1043512478" name="Obraz 1" descr="Obraz zawierający Czcionka, tekst, pismo odręczne, biały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512478" name="Obraz 1" descr="Obraz zawierający Czcionka, tekst, pismo odręczne, biały&#10;&#10;Zawartość wygenerowana przez AI może być niepoprawna.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CB0F6" w14:textId="77777777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r w:rsidRPr="007F2F8B">
        <w:rPr>
          <w:bCs/>
          <w:sz w:val="22"/>
          <w:szCs w:val="22"/>
        </w:rPr>
        <w:t>Gdzie:</w:t>
      </w:r>
    </w:p>
    <w:p w14:paraId="443D89C2" w14:textId="77777777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proofErr w:type="spellStart"/>
      <w:r w:rsidRPr="007F2F8B">
        <w:rPr>
          <w:bCs/>
          <w:sz w:val="22"/>
          <w:szCs w:val="22"/>
        </w:rPr>
        <w:t>Cof</w:t>
      </w:r>
      <w:proofErr w:type="spellEnd"/>
      <w:r w:rsidRPr="007F2F8B">
        <w:rPr>
          <w:bCs/>
          <w:sz w:val="22"/>
          <w:szCs w:val="22"/>
        </w:rPr>
        <w:t xml:space="preserve"> = liczba punktów za kryterium cena.</w:t>
      </w:r>
    </w:p>
    <w:p w14:paraId="07DAC0C1" w14:textId="244CD4DB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proofErr w:type="spellStart"/>
      <w:r w:rsidRPr="007F2F8B">
        <w:rPr>
          <w:bCs/>
          <w:sz w:val="22"/>
          <w:szCs w:val="22"/>
        </w:rPr>
        <w:t>Cn</w:t>
      </w:r>
      <w:proofErr w:type="spellEnd"/>
      <w:r w:rsidRPr="007F2F8B">
        <w:rPr>
          <w:bCs/>
          <w:sz w:val="22"/>
          <w:szCs w:val="22"/>
        </w:rPr>
        <w:t xml:space="preserve"> = najniższa cena ofertowa brutto</w:t>
      </w:r>
      <w:r>
        <w:rPr>
          <w:bCs/>
          <w:sz w:val="22"/>
          <w:szCs w:val="22"/>
        </w:rPr>
        <w:t xml:space="preserve"> na godzinę </w:t>
      </w:r>
      <w:r w:rsidRPr="007F2F8B">
        <w:rPr>
          <w:bCs/>
          <w:sz w:val="22"/>
          <w:szCs w:val="22"/>
        </w:rPr>
        <w:t>spośród badanych ofert.</w:t>
      </w:r>
    </w:p>
    <w:p w14:paraId="6E216774" w14:textId="279FEC09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proofErr w:type="spellStart"/>
      <w:r w:rsidRPr="007F2F8B">
        <w:rPr>
          <w:bCs/>
          <w:sz w:val="22"/>
          <w:szCs w:val="22"/>
        </w:rPr>
        <w:t>Cbo</w:t>
      </w:r>
      <w:proofErr w:type="spellEnd"/>
      <w:r w:rsidRPr="007F2F8B">
        <w:rPr>
          <w:bCs/>
          <w:sz w:val="22"/>
          <w:szCs w:val="22"/>
        </w:rPr>
        <w:t xml:space="preserve">= cena brutto </w:t>
      </w:r>
      <w:r>
        <w:rPr>
          <w:bCs/>
          <w:sz w:val="22"/>
          <w:szCs w:val="22"/>
        </w:rPr>
        <w:t xml:space="preserve">na godzinę </w:t>
      </w:r>
      <w:r w:rsidRPr="007F2F8B">
        <w:rPr>
          <w:bCs/>
          <w:sz w:val="22"/>
          <w:szCs w:val="22"/>
        </w:rPr>
        <w:t>oferty badanej.</w:t>
      </w:r>
    </w:p>
    <w:p w14:paraId="128AC7F4" w14:textId="77777777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</w:p>
    <w:p w14:paraId="71258406" w14:textId="3D2EE0A6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r w:rsidRPr="007F2F8B">
        <w:rPr>
          <w:bCs/>
          <w:sz w:val="22"/>
          <w:szCs w:val="22"/>
        </w:rPr>
        <w:t>3. Zamawiający udzieli zamówienia temu Wykonawcy, który nie zostanie wykluczony</w:t>
      </w:r>
      <w:r>
        <w:rPr>
          <w:bCs/>
          <w:sz w:val="22"/>
          <w:szCs w:val="22"/>
        </w:rPr>
        <w:t>,</w:t>
      </w:r>
      <w:r w:rsidRPr="007F2F8B">
        <w:rPr>
          <w:bCs/>
          <w:sz w:val="22"/>
          <w:szCs w:val="22"/>
        </w:rPr>
        <w:t xml:space="preserve"> a jego oferta nie zostanie odrzucona i uzyska największą liczbę punktów.</w:t>
      </w:r>
    </w:p>
    <w:p w14:paraId="4746D6B6" w14:textId="77777777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r w:rsidRPr="007F2F8B">
        <w:rPr>
          <w:bCs/>
          <w:sz w:val="22"/>
          <w:szCs w:val="22"/>
        </w:rPr>
        <w:t>4. W celu zapewnienia porównywalności wszystkich ofert, Zamawiający zastrzega sobie prawo do skontaktowania się z Wykonawcami, w celu uzupełnienia lub wyjaśnienia treści ofert.</w:t>
      </w:r>
    </w:p>
    <w:p w14:paraId="105B07A7" w14:textId="03A7D9C4" w:rsid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r w:rsidRPr="007F2F8B">
        <w:rPr>
          <w:bCs/>
          <w:sz w:val="22"/>
          <w:szCs w:val="22"/>
        </w:rPr>
        <w:t>5. Zamawiający bez zbędnej zwłoki poinformuje wybranego Wykonawcę o wyborze oferty za pośrednictwem bazy konkurencyjności.</w:t>
      </w:r>
    </w:p>
    <w:p w14:paraId="0223A3CE" w14:textId="77777777" w:rsidR="003F70C5" w:rsidRDefault="003F70C5" w:rsidP="007F2F8B">
      <w:pPr>
        <w:spacing w:after="0"/>
        <w:ind w:left="-142"/>
        <w:jc w:val="both"/>
        <w:rPr>
          <w:bCs/>
          <w:sz w:val="22"/>
          <w:szCs w:val="22"/>
        </w:rPr>
      </w:pPr>
    </w:p>
    <w:p w14:paraId="4B465BE3" w14:textId="37EDAAD1" w:rsidR="003F70C5" w:rsidRPr="003F70C5" w:rsidRDefault="003F70C5" w:rsidP="003F70C5">
      <w:pPr>
        <w:spacing w:after="0"/>
        <w:ind w:left="-142"/>
        <w:jc w:val="both"/>
        <w:rPr>
          <w:b/>
          <w:sz w:val="22"/>
          <w:szCs w:val="22"/>
        </w:rPr>
      </w:pPr>
      <w:r w:rsidRPr="003F70C5">
        <w:rPr>
          <w:b/>
          <w:sz w:val="22"/>
          <w:szCs w:val="22"/>
        </w:rPr>
        <w:t>V</w:t>
      </w:r>
      <w:r>
        <w:rPr>
          <w:b/>
          <w:sz w:val="22"/>
          <w:szCs w:val="22"/>
        </w:rPr>
        <w:t>III</w:t>
      </w:r>
      <w:r w:rsidRPr="003F70C5">
        <w:rPr>
          <w:b/>
          <w:sz w:val="22"/>
          <w:szCs w:val="22"/>
        </w:rPr>
        <w:t>. Warunki zmiany umowy</w:t>
      </w:r>
    </w:p>
    <w:p w14:paraId="653FE56F" w14:textId="77777777" w:rsidR="003F70C5" w:rsidRPr="003F70C5" w:rsidRDefault="003F70C5" w:rsidP="003F70C5">
      <w:pPr>
        <w:spacing w:after="0"/>
        <w:ind w:left="-142"/>
        <w:jc w:val="both"/>
        <w:rPr>
          <w:bCs/>
          <w:sz w:val="22"/>
          <w:szCs w:val="22"/>
        </w:rPr>
      </w:pPr>
      <w:r w:rsidRPr="003F70C5">
        <w:rPr>
          <w:bCs/>
          <w:sz w:val="22"/>
          <w:szCs w:val="22"/>
        </w:rPr>
        <w:t>Zamawiający zastrzega sobie możliwość zmiany umowy zawartej z wykonawcą wybranym w wyniku przeprowadzonego postępowania o udzielenie zamówienia publicznego z następujących powodów:</w:t>
      </w:r>
    </w:p>
    <w:p w14:paraId="5F51C896" w14:textId="77777777" w:rsidR="003F70C5" w:rsidRPr="003F70C5" w:rsidRDefault="003F70C5" w:rsidP="003F70C5">
      <w:pPr>
        <w:spacing w:after="0"/>
        <w:ind w:left="-142"/>
        <w:jc w:val="both"/>
        <w:rPr>
          <w:bCs/>
          <w:sz w:val="22"/>
          <w:szCs w:val="22"/>
        </w:rPr>
      </w:pPr>
      <w:r w:rsidRPr="003F70C5">
        <w:rPr>
          <w:bCs/>
          <w:sz w:val="22"/>
          <w:szCs w:val="22"/>
        </w:rPr>
        <w:t>1) obiektywnych przyczyn niezależnych od Zamawiającego lub składającego ofertę,</w:t>
      </w:r>
    </w:p>
    <w:p w14:paraId="5F890698" w14:textId="77777777" w:rsidR="003F70C5" w:rsidRPr="003F70C5" w:rsidRDefault="003F70C5" w:rsidP="003F70C5">
      <w:pPr>
        <w:spacing w:after="0"/>
        <w:ind w:left="-142"/>
        <w:jc w:val="both"/>
        <w:rPr>
          <w:bCs/>
          <w:sz w:val="22"/>
          <w:szCs w:val="22"/>
        </w:rPr>
      </w:pPr>
      <w:r w:rsidRPr="003F70C5">
        <w:rPr>
          <w:bCs/>
          <w:sz w:val="22"/>
          <w:szCs w:val="22"/>
        </w:rPr>
        <w:t>2) okoliczności siły wyższej,</w:t>
      </w:r>
    </w:p>
    <w:p w14:paraId="26CEE8D6" w14:textId="77777777" w:rsidR="003F70C5" w:rsidRPr="003F70C5" w:rsidRDefault="003F70C5" w:rsidP="003F70C5">
      <w:pPr>
        <w:spacing w:after="0"/>
        <w:ind w:left="-142"/>
        <w:jc w:val="both"/>
        <w:rPr>
          <w:bCs/>
          <w:sz w:val="22"/>
          <w:szCs w:val="22"/>
        </w:rPr>
      </w:pPr>
      <w:r w:rsidRPr="003F70C5">
        <w:rPr>
          <w:bCs/>
          <w:sz w:val="22"/>
          <w:szCs w:val="22"/>
        </w:rPr>
        <w:t>3) zmian regulacji prawnych obowiązujących w dniu podpisania umowy.</w:t>
      </w:r>
    </w:p>
    <w:p w14:paraId="08176A58" w14:textId="77777777" w:rsidR="007F2F8B" w:rsidRDefault="007F2F8B" w:rsidP="003F70C5">
      <w:pPr>
        <w:spacing w:after="0"/>
        <w:ind w:left="0"/>
        <w:jc w:val="both"/>
        <w:rPr>
          <w:bCs/>
          <w:sz w:val="22"/>
          <w:szCs w:val="22"/>
        </w:rPr>
      </w:pPr>
    </w:p>
    <w:p w14:paraId="4D6931D4" w14:textId="3E1BF0BB" w:rsidR="007F2F8B" w:rsidRPr="003F70C5" w:rsidRDefault="007F2F8B" w:rsidP="007F2F8B">
      <w:pPr>
        <w:spacing w:after="0"/>
        <w:ind w:left="-142"/>
        <w:jc w:val="both"/>
        <w:rPr>
          <w:b/>
          <w:sz w:val="22"/>
          <w:szCs w:val="22"/>
        </w:rPr>
      </w:pPr>
      <w:r w:rsidRPr="003F70C5">
        <w:rPr>
          <w:b/>
          <w:sz w:val="22"/>
          <w:szCs w:val="22"/>
        </w:rPr>
        <w:t>I</w:t>
      </w:r>
      <w:r w:rsidR="003F70C5">
        <w:rPr>
          <w:b/>
          <w:sz w:val="22"/>
          <w:szCs w:val="22"/>
        </w:rPr>
        <w:t>X</w:t>
      </w:r>
      <w:r w:rsidRPr="003F70C5">
        <w:rPr>
          <w:b/>
          <w:sz w:val="22"/>
          <w:szCs w:val="22"/>
        </w:rPr>
        <w:t xml:space="preserve">. </w:t>
      </w:r>
      <w:r w:rsidR="003F70C5" w:rsidRPr="003F70C5">
        <w:rPr>
          <w:b/>
          <w:sz w:val="22"/>
          <w:szCs w:val="22"/>
        </w:rPr>
        <w:t>Informacje dodatkowe</w:t>
      </w:r>
    </w:p>
    <w:p w14:paraId="57A96316" w14:textId="77777777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r w:rsidRPr="007F2F8B">
        <w:rPr>
          <w:bCs/>
          <w:sz w:val="22"/>
          <w:szCs w:val="22"/>
        </w:rPr>
        <w:t>1. Wykonawca ma prawo złożyć tylko jedną ofertę. Złożenie przez tego samego Wykonawcę więcej niż jednej oferty, w sposób inny niż określony w Zapytaniu ofertowym lub po terminie, spowoduje jej odrzucenie.</w:t>
      </w:r>
    </w:p>
    <w:p w14:paraId="184B315D" w14:textId="77777777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r w:rsidRPr="007F2F8B">
        <w:rPr>
          <w:bCs/>
          <w:sz w:val="22"/>
          <w:szCs w:val="22"/>
        </w:rPr>
        <w:t>2. Niespełnienie warunków udziału określonych w zapytaniu ofertowym oraz nieprzedłożenie dokumentów wymaganych na ich potwierdzenie skutkować będzie wykluczeniem Wykonawcy (jego oferta zostanie wówczas odrzucona).</w:t>
      </w:r>
    </w:p>
    <w:p w14:paraId="17B1859E" w14:textId="77777777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r w:rsidRPr="007F2F8B">
        <w:rPr>
          <w:bCs/>
          <w:sz w:val="22"/>
          <w:szCs w:val="22"/>
        </w:rPr>
        <w:t>3. Z wyłonionym wykonawcą zostanie zawarta pisemna umowa.</w:t>
      </w:r>
    </w:p>
    <w:p w14:paraId="105FC728" w14:textId="77777777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r w:rsidRPr="007F2F8B">
        <w:rPr>
          <w:bCs/>
          <w:sz w:val="22"/>
          <w:szCs w:val="22"/>
        </w:rPr>
        <w:t>4.  Zamawiający zapłaci za faktyczną liczbę przepracowanych godzin.</w:t>
      </w:r>
    </w:p>
    <w:p w14:paraId="45680B51" w14:textId="77777777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r w:rsidRPr="007F2F8B">
        <w:rPr>
          <w:bCs/>
          <w:sz w:val="22"/>
          <w:szCs w:val="22"/>
        </w:rPr>
        <w:t>5.  Pozostałe warunki dotyczące realizacji zamówienia zostaną określone w umowie.</w:t>
      </w:r>
    </w:p>
    <w:p w14:paraId="43870EB3" w14:textId="77777777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r w:rsidRPr="007F2F8B">
        <w:rPr>
          <w:bCs/>
          <w:sz w:val="22"/>
          <w:szCs w:val="22"/>
        </w:rPr>
        <w:t>6.  Zamawiający informuje,</w:t>
      </w:r>
      <w:r w:rsidRPr="007F2F8B">
        <w:rPr>
          <w:bCs/>
          <w:sz w:val="22"/>
          <w:szCs w:val="22"/>
        </w:rPr>
        <w:tab/>
        <w:t>że przedmiotowe zadania w częściowo będą finansowane ze środków publicznych.</w:t>
      </w:r>
    </w:p>
    <w:p w14:paraId="6FD6958F" w14:textId="208ED678" w:rsidR="007F2F8B" w:rsidRPr="007F2F8B" w:rsidRDefault="007F2F8B" w:rsidP="00761770">
      <w:pPr>
        <w:spacing w:after="0"/>
        <w:ind w:left="-142"/>
        <w:jc w:val="both"/>
        <w:rPr>
          <w:bCs/>
          <w:sz w:val="22"/>
          <w:szCs w:val="22"/>
        </w:rPr>
      </w:pPr>
      <w:r w:rsidRPr="007F2F8B">
        <w:rPr>
          <w:bCs/>
          <w:sz w:val="22"/>
          <w:szCs w:val="22"/>
        </w:rPr>
        <w:t>7. Zamawiający zastrzega sobie prawo do unieważnienia przedmiotowego zapytania ofertowego na każdym jego etapie, bez podania przyczyny.</w:t>
      </w:r>
    </w:p>
    <w:p w14:paraId="0574935F" w14:textId="6B9DD204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r w:rsidRPr="007F2F8B">
        <w:rPr>
          <w:bCs/>
          <w:sz w:val="22"/>
          <w:szCs w:val="22"/>
        </w:rPr>
        <w:t>8.  Z postępowania o udzielenie zamówienia wyklucza się wykonawców, którzy:</w:t>
      </w:r>
    </w:p>
    <w:p w14:paraId="64465ACF" w14:textId="77777777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r w:rsidRPr="007F2F8B">
        <w:rPr>
          <w:bCs/>
          <w:sz w:val="22"/>
          <w:szCs w:val="22"/>
        </w:rPr>
        <w:t xml:space="preserve">1) wykonywali bezpośrednio czynności związane z przygotowaniem prowadzonego postępowania lub posługiwali się w celu sporządzenia oferty osobami uczestniczącymi w </w:t>
      </w:r>
      <w:r w:rsidRPr="007F2F8B">
        <w:rPr>
          <w:bCs/>
          <w:sz w:val="22"/>
          <w:szCs w:val="22"/>
        </w:rPr>
        <w:lastRenderedPageBreak/>
        <w:t>dokonywaniu tych czynności, chyba że udział tych wykonawców w postępowaniu nie utrudnił uczciwej konkurencji,</w:t>
      </w:r>
    </w:p>
    <w:p w14:paraId="7A1692FC" w14:textId="77777777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r w:rsidRPr="007F2F8B">
        <w:rPr>
          <w:bCs/>
          <w:sz w:val="22"/>
          <w:szCs w:val="22"/>
        </w:rPr>
        <w:t>2) złożyli nieprawdziwe informacje mające wpływ lub mogące mieć wpływ na wynik prowadzonego postępowania,</w:t>
      </w:r>
    </w:p>
    <w:p w14:paraId="4F11BAF1" w14:textId="77777777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r w:rsidRPr="007F2F8B">
        <w:rPr>
          <w:bCs/>
          <w:sz w:val="22"/>
          <w:szCs w:val="22"/>
        </w:rPr>
        <w:t>3)  złożyli ofertę zawierającą rażąco nisko cenę w stosunku do przedmiotu zamówienia, po wcześniejszym wezwaniu wykonawcy do wyjaśnień,</w:t>
      </w:r>
    </w:p>
    <w:p w14:paraId="763D90E1" w14:textId="77777777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r w:rsidRPr="007F2F8B">
        <w:rPr>
          <w:bCs/>
          <w:sz w:val="22"/>
          <w:szCs w:val="22"/>
        </w:rPr>
        <w:t>4) złożyli ofertę nieważną na podstawie przepisów prawa,</w:t>
      </w:r>
    </w:p>
    <w:p w14:paraId="32EC0612" w14:textId="77777777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r w:rsidRPr="007F2F8B">
        <w:rPr>
          <w:bCs/>
          <w:sz w:val="22"/>
          <w:szCs w:val="22"/>
        </w:rPr>
        <w:t>5) złożyli oferty niezgodne z warunkami przetargowymi.</w:t>
      </w:r>
    </w:p>
    <w:p w14:paraId="2901860E" w14:textId="77777777" w:rsidR="007F2F8B" w:rsidRDefault="007F2F8B" w:rsidP="00035DF5">
      <w:pPr>
        <w:spacing w:after="0"/>
        <w:ind w:left="0"/>
        <w:jc w:val="both"/>
        <w:rPr>
          <w:bCs/>
          <w:sz w:val="22"/>
          <w:szCs w:val="22"/>
        </w:rPr>
      </w:pPr>
    </w:p>
    <w:p w14:paraId="48DA58A3" w14:textId="5DC62991" w:rsidR="00A63A1A" w:rsidRPr="00A63A1A" w:rsidRDefault="003F70C5" w:rsidP="007F2F8B">
      <w:pPr>
        <w:spacing w:after="0"/>
        <w:ind w:left="-1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X</w:t>
      </w:r>
      <w:r w:rsidR="00A63A1A" w:rsidRPr="00A63A1A">
        <w:rPr>
          <w:b/>
          <w:sz w:val="22"/>
          <w:szCs w:val="22"/>
        </w:rPr>
        <w:t>.</w:t>
      </w:r>
      <w:r w:rsidR="00035DF5">
        <w:rPr>
          <w:b/>
          <w:sz w:val="22"/>
          <w:szCs w:val="22"/>
        </w:rPr>
        <w:t xml:space="preserve"> </w:t>
      </w:r>
      <w:r w:rsidRPr="00A63A1A">
        <w:rPr>
          <w:b/>
          <w:sz w:val="22"/>
          <w:szCs w:val="22"/>
        </w:rPr>
        <w:t>Wykluczenia z udziału w postępowaniu</w:t>
      </w:r>
    </w:p>
    <w:p w14:paraId="2C1AC1F0" w14:textId="77777777" w:rsidR="00A63A1A" w:rsidRPr="00A63A1A" w:rsidRDefault="00A63A1A" w:rsidP="00A63A1A">
      <w:pPr>
        <w:spacing w:after="0"/>
        <w:ind w:left="-140"/>
        <w:jc w:val="both"/>
        <w:rPr>
          <w:bCs/>
          <w:sz w:val="22"/>
          <w:szCs w:val="22"/>
        </w:rPr>
      </w:pPr>
      <w:r w:rsidRPr="00A63A1A">
        <w:rPr>
          <w:bCs/>
          <w:sz w:val="22"/>
          <w:szCs w:val="22"/>
        </w:rPr>
        <w:t>1. W celu uniknięcia konfliktu interesów zamówienie publiczne nie może zostać udzielone podmiotowi powiązanemu z Zamawiającym osobowo lub kapitałowo, w związku z czym składający ofertę („Oferent”) zobowiązany jest do dostarczenia wraz z ofertą oświadczenia stanowiącego załącznik nr 2 do niniejszego zapytania ofertowego.</w:t>
      </w:r>
    </w:p>
    <w:p w14:paraId="198EE710" w14:textId="77777777" w:rsidR="00A63A1A" w:rsidRPr="00A63A1A" w:rsidRDefault="00A63A1A" w:rsidP="00A63A1A">
      <w:pPr>
        <w:spacing w:after="0"/>
        <w:ind w:left="-140"/>
        <w:jc w:val="both"/>
        <w:rPr>
          <w:bCs/>
          <w:sz w:val="22"/>
          <w:szCs w:val="22"/>
        </w:rPr>
      </w:pPr>
      <w:r w:rsidRPr="00A63A1A">
        <w:rPr>
          <w:bCs/>
          <w:sz w:val="22"/>
          <w:szCs w:val="22"/>
        </w:rPr>
        <w:t>2.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a Oferentem, polegające w szczególności na:</w:t>
      </w:r>
    </w:p>
    <w:p w14:paraId="1A43003F" w14:textId="77777777" w:rsidR="00A63A1A" w:rsidRPr="00A63A1A" w:rsidRDefault="00A63A1A" w:rsidP="00A63A1A">
      <w:pPr>
        <w:spacing w:after="0"/>
        <w:ind w:left="-140"/>
        <w:jc w:val="both"/>
        <w:rPr>
          <w:bCs/>
          <w:sz w:val="22"/>
          <w:szCs w:val="22"/>
        </w:rPr>
      </w:pPr>
      <w:r w:rsidRPr="00A63A1A">
        <w:rPr>
          <w:bCs/>
          <w:sz w:val="22"/>
          <w:szCs w:val="22"/>
        </w:rPr>
        <w:t>1) uczestniczeniu w spółce jako wspólnik spółki cywilnej lub spółki osobowej, posiadaniu co najmniej 10% udziałów lub akcji, pełnieniu funkcji członka organu nadzorczego lub zarządzającego, prokurenta, pełnomocnika,</w:t>
      </w:r>
    </w:p>
    <w:p w14:paraId="176D238B" w14:textId="77777777" w:rsidR="00A63A1A" w:rsidRPr="00A63A1A" w:rsidRDefault="00A63A1A" w:rsidP="00A63A1A">
      <w:pPr>
        <w:spacing w:after="0"/>
        <w:ind w:left="-140"/>
        <w:jc w:val="both"/>
        <w:rPr>
          <w:bCs/>
          <w:sz w:val="22"/>
          <w:szCs w:val="22"/>
        </w:rPr>
      </w:pPr>
      <w:r w:rsidRPr="00A63A1A">
        <w:rPr>
          <w:bCs/>
          <w:sz w:val="22"/>
          <w:szCs w:val="22"/>
        </w:rPr>
        <w:t>2)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0F936E1" w14:textId="77777777" w:rsidR="00A63A1A" w:rsidRPr="00A63A1A" w:rsidRDefault="00A63A1A" w:rsidP="00A63A1A">
      <w:pPr>
        <w:spacing w:after="0"/>
        <w:ind w:left="-140"/>
        <w:jc w:val="both"/>
        <w:rPr>
          <w:bCs/>
          <w:sz w:val="22"/>
          <w:szCs w:val="22"/>
        </w:rPr>
      </w:pPr>
      <w:r w:rsidRPr="00A63A1A">
        <w:rPr>
          <w:bCs/>
          <w:sz w:val="22"/>
          <w:szCs w:val="22"/>
        </w:rPr>
        <w:t>3) pozostawaniu w takim stosunku prawnym lub faktycznym, że istnieje uzasadniona wątpliwość co do ich bezstronności lub niezależności w związku z postępowaniem o udzielenie zamówienia.</w:t>
      </w:r>
    </w:p>
    <w:p w14:paraId="057D09ED" w14:textId="03BB361A" w:rsidR="00A63A1A" w:rsidRDefault="00A63A1A" w:rsidP="00A63A1A">
      <w:pPr>
        <w:spacing w:after="0"/>
        <w:ind w:left="-140"/>
        <w:jc w:val="both"/>
        <w:rPr>
          <w:bCs/>
          <w:sz w:val="22"/>
          <w:szCs w:val="22"/>
        </w:rPr>
      </w:pPr>
      <w:r w:rsidRPr="00A63A1A">
        <w:rPr>
          <w:bCs/>
          <w:sz w:val="22"/>
          <w:szCs w:val="22"/>
        </w:rPr>
        <w:t>3. Wykluczone zostaną oferty nie spełniające warunków i wymogów formalnych opisanych w niniejszym zamówieniu w tym, do których nie zostanie załączone oświadczenie, o którym mowa w ust. 1 powyżej.</w:t>
      </w:r>
    </w:p>
    <w:p w14:paraId="28869A03" w14:textId="77777777" w:rsidR="00A63A1A" w:rsidRDefault="00A63A1A" w:rsidP="003F70C5">
      <w:pPr>
        <w:spacing w:after="0"/>
        <w:ind w:left="0"/>
        <w:jc w:val="both"/>
        <w:rPr>
          <w:bCs/>
          <w:sz w:val="22"/>
          <w:szCs w:val="22"/>
        </w:rPr>
      </w:pPr>
    </w:p>
    <w:p w14:paraId="520D869E" w14:textId="1C473158" w:rsidR="007F2F8B" w:rsidRPr="003F70C5" w:rsidRDefault="003F70C5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/>
          <w:sz w:val="22"/>
          <w:szCs w:val="22"/>
        </w:rPr>
      </w:pPr>
      <w:r>
        <w:rPr>
          <w:rFonts w:eastAsia="Verdana"/>
          <w:b/>
          <w:sz w:val="22"/>
          <w:szCs w:val="22"/>
        </w:rPr>
        <w:t>XI</w:t>
      </w:r>
      <w:r w:rsidRPr="003F70C5">
        <w:rPr>
          <w:rFonts w:eastAsia="Verdana"/>
          <w:b/>
          <w:sz w:val="22"/>
          <w:szCs w:val="22"/>
        </w:rPr>
        <w:t>. Klauzula informacyjna</w:t>
      </w:r>
    </w:p>
    <w:p w14:paraId="6BF22C3E" w14:textId="77777777" w:rsidR="007F2F8B" w:rsidRPr="007F2F8B" w:rsidRDefault="007F2F8B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</w:t>
      </w:r>
      <w:proofErr w:type="spellStart"/>
      <w:r w:rsidRPr="007F2F8B">
        <w:rPr>
          <w:rFonts w:eastAsia="Verdana"/>
          <w:bCs/>
          <w:sz w:val="22"/>
          <w:szCs w:val="22"/>
        </w:rPr>
        <w:t>RODO</w:t>
      </w:r>
      <w:proofErr w:type="spellEnd"/>
      <w:r w:rsidRPr="007F2F8B">
        <w:rPr>
          <w:rFonts w:eastAsia="Verdana"/>
          <w:bCs/>
          <w:sz w:val="22"/>
          <w:szCs w:val="22"/>
        </w:rPr>
        <w:t>”, informuję, że:</w:t>
      </w:r>
    </w:p>
    <w:p w14:paraId="4498465A" w14:textId="77777777" w:rsidR="007F2F8B" w:rsidRPr="007F2F8B" w:rsidRDefault="007F2F8B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1) administratorem Pani/Pana danych osobowych jest Zamawiający, którego adres oraz dane kontaktowe są podane w części I Zapytania,</w:t>
      </w:r>
    </w:p>
    <w:p w14:paraId="20CFC00A" w14:textId="77777777" w:rsidR="007F2F8B" w:rsidRPr="007F2F8B" w:rsidRDefault="007F2F8B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 xml:space="preserve">2) adres e-mail inspektora ochrony danych osobowych: </w:t>
      </w:r>
      <w:proofErr w:type="spellStart"/>
      <w:r w:rsidRPr="007F2F8B">
        <w:rPr>
          <w:rFonts w:eastAsia="Verdana"/>
          <w:bCs/>
          <w:sz w:val="22"/>
          <w:szCs w:val="22"/>
        </w:rPr>
        <w:t>jacek.witt@bioseco.com</w:t>
      </w:r>
      <w:proofErr w:type="spellEnd"/>
    </w:p>
    <w:p w14:paraId="5D071533" w14:textId="77777777" w:rsidR="007F2F8B" w:rsidRPr="007F2F8B" w:rsidRDefault="007F2F8B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lastRenderedPageBreak/>
        <w:t xml:space="preserve">3) Pani/Pana dane osobowe przetwarzane będą na podstawie art. 6 ust. 1 lit. c </w:t>
      </w:r>
      <w:proofErr w:type="spellStart"/>
      <w:r w:rsidRPr="007F2F8B">
        <w:rPr>
          <w:rFonts w:eastAsia="Verdana"/>
          <w:bCs/>
          <w:sz w:val="22"/>
          <w:szCs w:val="22"/>
        </w:rPr>
        <w:t>RODO</w:t>
      </w:r>
      <w:proofErr w:type="spellEnd"/>
      <w:r w:rsidRPr="007F2F8B">
        <w:rPr>
          <w:rFonts w:eastAsia="Verdana"/>
          <w:bCs/>
          <w:sz w:val="22"/>
          <w:szCs w:val="22"/>
        </w:rPr>
        <w:t xml:space="preserve"> w celu związanym z postępowaniem o udzielenie zamówienia publicznego określonego w części III prowadzonym w trybie określonym w części II Zapytania,</w:t>
      </w:r>
    </w:p>
    <w:p w14:paraId="73C52FFF" w14:textId="77777777" w:rsidR="007F2F8B" w:rsidRPr="007F2F8B" w:rsidRDefault="007F2F8B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4) odbiorcami Pani/Pana danych osobowych będą osoby lub podmioty, uczestniczące w postępowaniu o udzielenie niniejszego zamówienia,</w:t>
      </w:r>
    </w:p>
    <w:p w14:paraId="6ECF4E1B" w14:textId="77777777" w:rsidR="007F2F8B" w:rsidRPr="007F2F8B" w:rsidRDefault="007F2F8B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5) Pani/Pana dane osobowe będą przechowywane w okresie równym okresowi przechowywania przez Zamawiającego dokumentacji niniejszego postępowania;</w:t>
      </w:r>
    </w:p>
    <w:p w14:paraId="21F46768" w14:textId="77777777" w:rsidR="007F2F8B" w:rsidRPr="007F2F8B" w:rsidRDefault="007F2F8B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6) obowiązek podania przez Panią/Pana danych osobowych bezpośrednio Pani/Pana dotyczących jest wymogiem związanym z udziałem w postępowaniu o udzielenie niniejszego zamówienia publicznego,</w:t>
      </w:r>
    </w:p>
    <w:p w14:paraId="382FD587" w14:textId="77777777" w:rsidR="007F2F8B" w:rsidRPr="007F2F8B" w:rsidRDefault="007F2F8B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 xml:space="preserve">7) w odniesieniu do Pani/Pana danych osobowych decyzje nie będą podejmowane w sposób zautomatyzowany, stosowanie do art. 22 </w:t>
      </w:r>
      <w:proofErr w:type="spellStart"/>
      <w:r w:rsidRPr="007F2F8B">
        <w:rPr>
          <w:rFonts w:eastAsia="Verdana"/>
          <w:bCs/>
          <w:sz w:val="22"/>
          <w:szCs w:val="22"/>
        </w:rPr>
        <w:t>RODO</w:t>
      </w:r>
      <w:proofErr w:type="spellEnd"/>
      <w:r w:rsidRPr="007F2F8B">
        <w:rPr>
          <w:rFonts w:eastAsia="Verdana"/>
          <w:bCs/>
          <w:sz w:val="22"/>
          <w:szCs w:val="22"/>
        </w:rPr>
        <w:t>,</w:t>
      </w:r>
    </w:p>
    <w:p w14:paraId="1E1F603B" w14:textId="77777777" w:rsidR="007F2F8B" w:rsidRPr="007F2F8B" w:rsidRDefault="007F2F8B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8) posiada Pani/Pan:</w:t>
      </w:r>
    </w:p>
    <w:p w14:paraId="34BB7626" w14:textId="77777777" w:rsidR="007F2F8B" w:rsidRPr="007F2F8B" w:rsidRDefault="007F2F8B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 xml:space="preserve">- na podstawie art. 15 </w:t>
      </w:r>
      <w:proofErr w:type="spellStart"/>
      <w:r w:rsidRPr="007F2F8B">
        <w:rPr>
          <w:rFonts w:eastAsia="Verdana"/>
          <w:bCs/>
          <w:sz w:val="22"/>
          <w:szCs w:val="22"/>
        </w:rPr>
        <w:t>RODO</w:t>
      </w:r>
      <w:proofErr w:type="spellEnd"/>
      <w:r w:rsidRPr="007F2F8B">
        <w:rPr>
          <w:rFonts w:eastAsia="Verdana"/>
          <w:bCs/>
          <w:sz w:val="22"/>
          <w:szCs w:val="22"/>
        </w:rPr>
        <w:t xml:space="preserve"> prawo dostępu do danych osobowych Pani/Pana dotyczących,</w:t>
      </w:r>
    </w:p>
    <w:p w14:paraId="16B06AEC" w14:textId="77777777" w:rsidR="007F2F8B" w:rsidRPr="007F2F8B" w:rsidRDefault="007F2F8B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 xml:space="preserve">na podstawie art. 16 </w:t>
      </w:r>
      <w:proofErr w:type="spellStart"/>
      <w:r w:rsidRPr="007F2F8B">
        <w:rPr>
          <w:rFonts w:eastAsia="Verdana"/>
          <w:bCs/>
          <w:sz w:val="22"/>
          <w:szCs w:val="22"/>
        </w:rPr>
        <w:t>RODO</w:t>
      </w:r>
      <w:proofErr w:type="spellEnd"/>
      <w:r w:rsidRPr="007F2F8B">
        <w:rPr>
          <w:rFonts w:eastAsia="Verdana"/>
          <w:bCs/>
          <w:sz w:val="22"/>
          <w:szCs w:val="22"/>
        </w:rPr>
        <w:t xml:space="preserve"> prawo do sprostowania Pani/Pana danych osobowych*;</w:t>
      </w:r>
    </w:p>
    <w:p w14:paraId="09028E6B" w14:textId="77777777" w:rsidR="007F2F8B" w:rsidRPr="007F2F8B" w:rsidRDefault="007F2F8B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 xml:space="preserve">- na podstawie art. 18 </w:t>
      </w:r>
      <w:proofErr w:type="spellStart"/>
      <w:r w:rsidRPr="007F2F8B">
        <w:rPr>
          <w:rFonts w:eastAsia="Verdana"/>
          <w:bCs/>
          <w:sz w:val="22"/>
          <w:szCs w:val="22"/>
        </w:rPr>
        <w:t>RODO</w:t>
      </w:r>
      <w:proofErr w:type="spellEnd"/>
      <w:r w:rsidRPr="007F2F8B">
        <w:rPr>
          <w:rFonts w:eastAsia="Verdana"/>
          <w:bCs/>
          <w:sz w:val="22"/>
          <w:szCs w:val="22"/>
        </w:rPr>
        <w:t xml:space="preserve"> prawo żądania od administratora ograniczenia przetwarzania danych osobowych z zastrzeżeniem przypadków, o których mowa w art. 18 ust. 2 </w:t>
      </w:r>
      <w:proofErr w:type="spellStart"/>
      <w:r w:rsidRPr="007F2F8B">
        <w:rPr>
          <w:rFonts w:eastAsia="Verdana"/>
          <w:bCs/>
          <w:sz w:val="22"/>
          <w:szCs w:val="22"/>
        </w:rPr>
        <w:t>RODO</w:t>
      </w:r>
      <w:proofErr w:type="spellEnd"/>
      <w:r w:rsidRPr="007F2F8B">
        <w:rPr>
          <w:rFonts w:eastAsia="Verdana"/>
          <w:bCs/>
          <w:sz w:val="22"/>
          <w:szCs w:val="22"/>
        </w:rPr>
        <w:t>*”,</w:t>
      </w:r>
    </w:p>
    <w:p w14:paraId="421E5891" w14:textId="77777777" w:rsidR="007F2F8B" w:rsidRPr="007F2F8B" w:rsidRDefault="007F2F8B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 xml:space="preserve">- prawo do wniesienia skargi do Prezesa Urzędu Ochrony Danych Osobowych, gdy uzna Pani/Pan, że przetwarzanie danych osobowych Pani/Pana dotyczących narusza przepisy </w:t>
      </w:r>
      <w:proofErr w:type="spellStart"/>
      <w:r w:rsidRPr="007F2F8B">
        <w:rPr>
          <w:rFonts w:eastAsia="Verdana"/>
          <w:bCs/>
          <w:sz w:val="22"/>
          <w:szCs w:val="22"/>
        </w:rPr>
        <w:t>RODO</w:t>
      </w:r>
      <w:proofErr w:type="spellEnd"/>
      <w:r w:rsidRPr="007F2F8B">
        <w:rPr>
          <w:rFonts w:eastAsia="Verdana"/>
          <w:bCs/>
          <w:sz w:val="22"/>
          <w:szCs w:val="22"/>
        </w:rPr>
        <w:t>,</w:t>
      </w:r>
    </w:p>
    <w:p w14:paraId="21388746" w14:textId="77777777" w:rsidR="007F2F8B" w:rsidRPr="007F2F8B" w:rsidRDefault="007F2F8B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9) nie przysługuje Pani/Panu:</w:t>
      </w:r>
    </w:p>
    <w:p w14:paraId="10AA3EAE" w14:textId="77777777" w:rsidR="007F2F8B" w:rsidRPr="007F2F8B" w:rsidRDefault="007F2F8B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 xml:space="preserve">- w związku z art. 17 ust. 3 lit. b, d lub e </w:t>
      </w:r>
      <w:proofErr w:type="spellStart"/>
      <w:r w:rsidRPr="007F2F8B">
        <w:rPr>
          <w:rFonts w:eastAsia="Verdana"/>
          <w:bCs/>
          <w:sz w:val="22"/>
          <w:szCs w:val="22"/>
        </w:rPr>
        <w:t>RODO</w:t>
      </w:r>
      <w:proofErr w:type="spellEnd"/>
      <w:r w:rsidRPr="007F2F8B">
        <w:rPr>
          <w:rFonts w:eastAsia="Verdana"/>
          <w:bCs/>
          <w:sz w:val="22"/>
          <w:szCs w:val="22"/>
        </w:rPr>
        <w:t xml:space="preserve"> prawo do usunięcia danych osobowych,</w:t>
      </w:r>
    </w:p>
    <w:p w14:paraId="6E33602A" w14:textId="77777777" w:rsidR="007F2F8B" w:rsidRPr="007F2F8B" w:rsidRDefault="007F2F8B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 xml:space="preserve">- prawo do przenoszenia danych osobowych, o którym mowa w art. 20 </w:t>
      </w:r>
      <w:proofErr w:type="spellStart"/>
      <w:r w:rsidRPr="007F2F8B">
        <w:rPr>
          <w:rFonts w:eastAsia="Verdana"/>
          <w:bCs/>
          <w:sz w:val="22"/>
          <w:szCs w:val="22"/>
        </w:rPr>
        <w:t>RODO</w:t>
      </w:r>
      <w:proofErr w:type="spellEnd"/>
      <w:r w:rsidRPr="007F2F8B">
        <w:rPr>
          <w:rFonts w:eastAsia="Verdana"/>
          <w:bCs/>
          <w:sz w:val="22"/>
          <w:szCs w:val="22"/>
        </w:rPr>
        <w:t>,</w:t>
      </w:r>
    </w:p>
    <w:p w14:paraId="43FD2BFC" w14:textId="77777777" w:rsidR="007F2F8B" w:rsidRPr="007F2F8B" w:rsidRDefault="007F2F8B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 xml:space="preserve">- na podstawie art. 21 </w:t>
      </w:r>
      <w:proofErr w:type="spellStart"/>
      <w:r w:rsidRPr="007F2F8B">
        <w:rPr>
          <w:rFonts w:eastAsia="Verdana"/>
          <w:bCs/>
          <w:sz w:val="22"/>
          <w:szCs w:val="22"/>
        </w:rPr>
        <w:t>RODO</w:t>
      </w:r>
      <w:proofErr w:type="spellEnd"/>
      <w:r w:rsidRPr="007F2F8B">
        <w:rPr>
          <w:rFonts w:eastAsia="Verdana"/>
          <w:bCs/>
          <w:sz w:val="22"/>
          <w:szCs w:val="22"/>
        </w:rPr>
        <w:t xml:space="preserve"> prawo sprzeciwu, wobec przetwarzania danych osobowych, gdyż podstawą prawną przetwarzania Pani/Pana danych osobowych jest art. 6 ust. 1 lit. c </w:t>
      </w:r>
      <w:proofErr w:type="spellStart"/>
      <w:r w:rsidRPr="007F2F8B">
        <w:rPr>
          <w:rFonts w:eastAsia="Verdana"/>
          <w:bCs/>
          <w:sz w:val="22"/>
          <w:szCs w:val="22"/>
        </w:rPr>
        <w:t>RODO</w:t>
      </w:r>
      <w:proofErr w:type="spellEnd"/>
      <w:r w:rsidRPr="007F2F8B">
        <w:rPr>
          <w:rFonts w:eastAsia="Verdana"/>
          <w:bCs/>
          <w:sz w:val="22"/>
          <w:szCs w:val="22"/>
        </w:rPr>
        <w:t>.</w:t>
      </w:r>
    </w:p>
    <w:p w14:paraId="724CB19F" w14:textId="77777777" w:rsidR="00C63EB1" w:rsidRPr="00B647BE" w:rsidRDefault="00C63EB1" w:rsidP="003F70C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0" w:right="0"/>
        <w:jc w:val="both"/>
        <w:rPr>
          <w:rFonts w:eastAsia="Verdana"/>
          <w:bCs/>
          <w:sz w:val="22"/>
          <w:szCs w:val="22"/>
        </w:rPr>
      </w:pPr>
    </w:p>
    <w:p w14:paraId="06E031BA" w14:textId="1EB126EC" w:rsidR="003F70C5" w:rsidRPr="003F70C5" w:rsidRDefault="003F70C5" w:rsidP="003F70C5">
      <w:pPr>
        <w:spacing w:after="0"/>
        <w:ind w:left="-140"/>
        <w:jc w:val="both"/>
        <w:rPr>
          <w:rFonts w:eastAsia="Verdana"/>
          <w:b/>
          <w:sz w:val="22"/>
          <w:szCs w:val="22"/>
        </w:rPr>
      </w:pPr>
      <w:r w:rsidRPr="003F70C5">
        <w:rPr>
          <w:rFonts w:eastAsia="Verdana"/>
          <w:b/>
          <w:sz w:val="22"/>
          <w:szCs w:val="22"/>
        </w:rPr>
        <w:t>X</w:t>
      </w:r>
      <w:r>
        <w:rPr>
          <w:rFonts w:eastAsia="Verdana"/>
          <w:b/>
          <w:sz w:val="22"/>
          <w:szCs w:val="22"/>
        </w:rPr>
        <w:t>II</w:t>
      </w:r>
      <w:r w:rsidRPr="003F70C5">
        <w:rPr>
          <w:rFonts w:eastAsia="Verdana"/>
          <w:b/>
          <w:sz w:val="22"/>
          <w:szCs w:val="22"/>
        </w:rPr>
        <w:t>. Postanowienia końcowe</w:t>
      </w:r>
    </w:p>
    <w:p w14:paraId="2063AEE8" w14:textId="3EC7B1B6" w:rsidR="007F2F8B" w:rsidRPr="003F70C5" w:rsidRDefault="003F70C5" w:rsidP="003F70C5">
      <w:pPr>
        <w:spacing w:after="0"/>
        <w:ind w:left="-140"/>
        <w:jc w:val="both"/>
        <w:rPr>
          <w:rFonts w:eastAsia="Verdana"/>
          <w:bCs/>
          <w:sz w:val="22"/>
          <w:szCs w:val="22"/>
        </w:rPr>
      </w:pPr>
      <w:r w:rsidRPr="003F70C5">
        <w:rPr>
          <w:rFonts w:eastAsia="Verdana"/>
          <w:bCs/>
          <w:sz w:val="22"/>
          <w:szCs w:val="22"/>
        </w:rPr>
        <w:t>W sprawach nieuregulowanych niniejszym ogłoszeniem zastosowanie będą miały przepisy kodeksu cywilnego i innych ustaw szczególnych powszechnie obowiązującego prawa.</w:t>
      </w:r>
    </w:p>
    <w:p w14:paraId="5E72A128" w14:textId="77777777" w:rsidR="007F2F8B" w:rsidRDefault="007F2F8B" w:rsidP="007F2F8B">
      <w:pPr>
        <w:spacing w:after="0"/>
        <w:ind w:right="0"/>
        <w:contextualSpacing/>
        <w:jc w:val="both"/>
        <w:rPr>
          <w:sz w:val="22"/>
          <w:szCs w:val="22"/>
        </w:rPr>
      </w:pPr>
    </w:p>
    <w:p w14:paraId="1B1A23B8" w14:textId="77777777" w:rsidR="007F2F8B" w:rsidRPr="007F2F8B" w:rsidRDefault="007F2F8B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Załączniki:</w:t>
      </w:r>
    </w:p>
    <w:p w14:paraId="54D90F60" w14:textId="77777777" w:rsidR="007F2F8B" w:rsidRPr="007F2F8B" w:rsidRDefault="007F2F8B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1. Załącznik nr 1 - Formularz ofertowy.</w:t>
      </w:r>
    </w:p>
    <w:p w14:paraId="262FC54C" w14:textId="77777777" w:rsidR="007F2F8B" w:rsidRPr="007F2F8B" w:rsidRDefault="007F2F8B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2.  Załącznik nr 2 - Oświadczenie o braku powiązań kapitałowych lub osobowych.</w:t>
      </w:r>
    </w:p>
    <w:p w14:paraId="11B0ABE9" w14:textId="77777777" w:rsidR="007F2F8B" w:rsidRDefault="007F2F8B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3. Załącznik nr 3 - Oświadczenie dotyczące wykluczenia z postępowania składane na podstawie art. 7 ust. 1 Ustawy z dnia 13 kwietnia 2022 r. o szczególnych rozwiązaniach w zakresie przeciwdziałania wspieraniu agresji na Ukrainę oraz służących ochronie bezpieczeństwa narodowego.</w:t>
      </w:r>
    </w:p>
    <w:p w14:paraId="26B57A1B" w14:textId="77777777" w:rsidR="007F2F8B" w:rsidRPr="004875A5" w:rsidRDefault="007F2F8B" w:rsidP="007F2F8B">
      <w:pPr>
        <w:spacing w:after="0"/>
        <w:ind w:right="0"/>
        <w:contextualSpacing/>
        <w:jc w:val="both"/>
        <w:rPr>
          <w:sz w:val="22"/>
          <w:szCs w:val="22"/>
        </w:rPr>
      </w:pPr>
    </w:p>
    <w:sectPr w:rsidR="007F2F8B" w:rsidRPr="004875A5">
      <w:headerReference w:type="default" r:id="rId13"/>
      <w:footerReference w:type="default" r:id="rId14"/>
      <w:pgSz w:w="11906" w:h="16838"/>
      <w:pgMar w:top="1677" w:right="991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B7F61" w14:textId="77777777" w:rsidR="00071F7B" w:rsidRDefault="00071F7B">
      <w:pPr>
        <w:spacing w:after="0" w:line="240" w:lineRule="auto"/>
      </w:pPr>
      <w:r>
        <w:separator/>
      </w:r>
    </w:p>
  </w:endnote>
  <w:endnote w:type="continuationSeparator" w:id="0">
    <w:p w14:paraId="57D863EC" w14:textId="77777777" w:rsidR="00071F7B" w:rsidRDefault="00071F7B">
      <w:pPr>
        <w:spacing w:after="0" w:line="240" w:lineRule="auto"/>
      </w:pPr>
      <w:r>
        <w:continuationSeparator/>
      </w:r>
    </w:p>
  </w:endnote>
  <w:endnote w:type="continuationNotice" w:id="1">
    <w:p w14:paraId="3EE3E000" w14:textId="77777777" w:rsidR="00071F7B" w:rsidRDefault="00071F7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oto Sans Symbols">
    <w:altName w:val="Times New Roman"/>
    <w:charset w:val="00"/>
    <w:family w:val="auto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4079848"/>
      <w:docPartObj>
        <w:docPartGallery w:val="Page Numbers (Bottom of Page)"/>
        <w:docPartUnique/>
      </w:docPartObj>
    </w:sdtPr>
    <w:sdtEndPr/>
    <w:sdtContent>
      <w:p w14:paraId="7474B195" w14:textId="52D39F13" w:rsidR="004875A5" w:rsidRDefault="004875A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3451EA7" w14:textId="77777777" w:rsidR="00792685" w:rsidRDefault="007926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080FE" w14:textId="77777777" w:rsidR="00071F7B" w:rsidRDefault="00071F7B">
      <w:pPr>
        <w:spacing w:after="0" w:line="240" w:lineRule="auto"/>
      </w:pPr>
      <w:r>
        <w:separator/>
      </w:r>
    </w:p>
  </w:footnote>
  <w:footnote w:type="continuationSeparator" w:id="0">
    <w:p w14:paraId="5F7AAA53" w14:textId="77777777" w:rsidR="00071F7B" w:rsidRDefault="00071F7B">
      <w:pPr>
        <w:spacing w:after="0" w:line="240" w:lineRule="auto"/>
      </w:pPr>
      <w:r>
        <w:continuationSeparator/>
      </w:r>
    </w:p>
  </w:footnote>
  <w:footnote w:type="continuationNotice" w:id="1">
    <w:p w14:paraId="13402779" w14:textId="77777777" w:rsidR="00071F7B" w:rsidRDefault="00071F7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F04C9" w14:textId="4A173E21" w:rsidR="00792685" w:rsidRDefault="004875A5" w:rsidP="004875A5">
    <w:pPr>
      <w:pStyle w:val="Nagwek"/>
      <w:tabs>
        <w:tab w:val="left" w:pos="2040"/>
      </w:tabs>
      <w:ind w:left="0"/>
      <w:rPr>
        <w:lang w:eastAsia="pl-PL"/>
      </w:rPr>
    </w:pPr>
    <w:r>
      <w:rPr>
        <w:lang w:eastAsia="pl-PL"/>
      </w:rPr>
      <w:tab/>
    </w:r>
    <w:r w:rsidRPr="00710EEC">
      <w:rPr>
        <w:noProof/>
        <w:kern w:val="2"/>
        <w14:ligatures w14:val="standardContextual"/>
      </w:rPr>
      <w:drawing>
        <wp:inline distT="0" distB="0" distL="0" distR="0" wp14:anchorId="78B75AE2" wp14:editId="2D267807">
          <wp:extent cx="5760720" cy="774700"/>
          <wp:effectExtent l="0" t="0" r="0" b="6350"/>
          <wp:docPr id="586181777" name="Obraz 586181777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8305493" name="Obraz 2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i w:val="0"/>
        <w:caps w:val="0"/>
        <w:smallCaps w:val="0"/>
        <w:strike w:val="0"/>
        <w:dstrike w:val="0"/>
        <w:color w:val="000000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Liberation Serif" w:hAnsi="Liberation Serif" w:cs="Liberation Serif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Liberation Serif" w:hAnsi="Liberation Serif" w:cs="Liberation Serif"/>
        <w:u w:val="no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Liberation Serif" w:hAnsi="Liberation Serif" w:cs="Liberation Serif"/>
        <w:u w:val="no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Liberation Serif" w:hAnsi="Liberation Serif" w:cs="Liberation Serif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Liberation Serif" w:hAnsi="Liberation Serif" w:cs="Liberation Serif"/>
        <w:u w:val="no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Liberation Serif" w:hAnsi="Liberation Serif" w:cs="Liberation Serif"/>
        <w:u w:val="no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Liberation Serif" w:hAnsi="Liberation Serif" w:cs="Liberation Serif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Liberation Serif" w:hAnsi="Liberation Serif" w:cs="Liberation Serif"/>
        <w:u w:val="none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4" w15:restartNumberingAfterBreak="0">
    <w:nsid w:val="00000005"/>
    <w:multiLevelType w:val="multi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Verdana" w:eastAsia="Verdana" w:hAnsi="Verdana" w:cs="Verdana"/>
        <w:u w:val="no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360"/>
      </w:pPr>
      <w:rPr>
        <w:rFonts w:ascii="Verdana" w:eastAsia="Verdana" w:hAnsi="Verdana" w:cs="Verdana"/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Verdana" w:eastAsia="Verdana" w:hAnsi="Verdana" w:cs="Verdana"/>
        <w:u w:val="no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360"/>
      </w:pPr>
      <w:rPr>
        <w:rFonts w:ascii="Verdana" w:eastAsia="Verdana" w:hAnsi="Verdana" w:cs="Verdana"/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Verdana" w:eastAsia="Verdana" w:hAnsi="Verdana" w:cs="Verdana"/>
        <w:u w:val="no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ascii="Verdana" w:eastAsia="Verdana" w:hAnsi="Verdana" w:cs="Verdana"/>
        <w:u w:val="none"/>
      </w:rPr>
    </w:lvl>
  </w:abstractNum>
  <w:abstractNum w:abstractNumId="5" w15:restartNumberingAfterBreak="0">
    <w:nsid w:val="00000006"/>
    <w:multiLevelType w:val="singleLevel"/>
    <w:tmpl w:val="00000006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</w:abstractNum>
  <w:abstractNum w:abstractNumId="7" w15:restartNumberingAfterBreak="0">
    <w:nsid w:val="00000008"/>
    <w:multiLevelType w:val="multilevel"/>
    <w:tmpl w:val="00000008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9"/>
    <w:multiLevelType w:val="multilevel"/>
    <w:tmpl w:val="00000009"/>
    <w:name w:val="WW8Num24"/>
    <w:lvl w:ilvl="0">
      <w:start w:val="1"/>
      <w:numFmt w:val="decimal"/>
      <w:pStyle w:val="LOLglMain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u w:val="none"/>
        <w:vertAlign w:val="baseline"/>
        <w:lang w:val="pl-PL"/>
      </w:rPr>
    </w:lvl>
    <w:lvl w:ilvl="2">
      <w:start w:val="1"/>
      <w:numFmt w:val="lowerRoman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u w:val="none"/>
        <w:vertAlign w:val="baseline"/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u w:val="none"/>
        <w:vertAlign w:val="baseline"/>
      </w:rPr>
    </w:lvl>
    <w:lvl w:ilvl="5">
      <w:start w:val="1"/>
      <w:numFmt w:val="decimal"/>
      <w:lvlText w:val="(%6)"/>
      <w:lvlJc w:val="left"/>
      <w:pPr>
        <w:tabs>
          <w:tab w:val="num" w:pos="2880"/>
        </w:tabs>
        <w:ind w:left="2880" w:hanging="720"/>
      </w:pPr>
      <w:rPr>
        <w:rFonts w:hint="default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u w:val="none"/>
        <w:vertAlign w:val="baseline"/>
      </w:rPr>
    </w:lvl>
    <w:lvl w:ilvl="6">
      <w:start w:val="24"/>
      <w:numFmt w:val="lowerLetter"/>
      <w:lvlText w:val="(%7)"/>
      <w:lvlJc w:val="left"/>
      <w:pPr>
        <w:tabs>
          <w:tab w:val="num" w:pos="3600"/>
        </w:tabs>
        <w:ind w:left="3600" w:hanging="720"/>
      </w:pPr>
      <w:rPr>
        <w:rFonts w:hint="default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u w:val="none"/>
        <w:vertAlign w:val="baseline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u w:val="none"/>
        <w:vertAlign w:val="baseline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u w:val="none"/>
        <w:vertAlign w:val="baseline"/>
      </w:rPr>
    </w:lvl>
  </w:abstractNum>
  <w:abstractNum w:abstractNumId="9" w15:restartNumberingAfterBreak="0">
    <w:nsid w:val="0000000A"/>
    <w:multiLevelType w:val="singleLevel"/>
    <w:tmpl w:val="0000000A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580" w:hanging="360"/>
      </w:pPr>
      <w:rPr>
        <w:rFonts w:ascii="Symbol" w:hAnsi="Symbol" w:cs="Symbol" w:hint="default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9457B6"/>
    <w:multiLevelType w:val="hybridMultilevel"/>
    <w:tmpl w:val="D750CC16"/>
    <w:lvl w:ilvl="0" w:tplc="04150017">
      <w:start w:val="1"/>
      <w:numFmt w:val="lowerLetter"/>
      <w:lvlText w:val="%1)"/>
      <w:lvlJc w:val="left"/>
      <w:pPr>
        <w:ind w:left="580" w:hanging="360"/>
      </w:pPr>
    </w:lvl>
    <w:lvl w:ilvl="1" w:tplc="04150019">
      <w:start w:val="1"/>
      <w:numFmt w:val="lowerLetter"/>
      <w:lvlText w:val="%2."/>
      <w:lvlJc w:val="left"/>
      <w:pPr>
        <w:ind w:left="1300" w:hanging="360"/>
      </w:pPr>
    </w:lvl>
    <w:lvl w:ilvl="2" w:tplc="0415001B">
      <w:start w:val="1"/>
      <w:numFmt w:val="lowerRoman"/>
      <w:lvlText w:val="%3."/>
      <w:lvlJc w:val="right"/>
      <w:pPr>
        <w:ind w:left="2020" w:hanging="180"/>
      </w:pPr>
    </w:lvl>
    <w:lvl w:ilvl="3" w:tplc="0415000F">
      <w:start w:val="1"/>
      <w:numFmt w:val="decimal"/>
      <w:lvlText w:val="%4."/>
      <w:lvlJc w:val="left"/>
      <w:pPr>
        <w:ind w:left="2740" w:hanging="360"/>
      </w:pPr>
    </w:lvl>
    <w:lvl w:ilvl="4" w:tplc="04150019">
      <w:start w:val="1"/>
      <w:numFmt w:val="lowerLetter"/>
      <w:lvlText w:val="%5."/>
      <w:lvlJc w:val="left"/>
      <w:pPr>
        <w:ind w:left="3460" w:hanging="360"/>
      </w:pPr>
    </w:lvl>
    <w:lvl w:ilvl="5" w:tplc="0415001B" w:tentative="1">
      <w:start w:val="1"/>
      <w:numFmt w:val="lowerRoman"/>
      <w:lvlText w:val="%6."/>
      <w:lvlJc w:val="right"/>
      <w:pPr>
        <w:ind w:left="4180" w:hanging="180"/>
      </w:pPr>
    </w:lvl>
    <w:lvl w:ilvl="6" w:tplc="0415000F" w:tentative="1">
      <w:start w:val="1"/>
      <w:numFmt w:val="decimal"/>
      <w:lvlText w:val="%7."/>
      <w:lvlJc w:val="left"/>
      <w:pPr>
        <w:ind w:left="4900" w:hanging="360"/>
      </w:pPr>
    </w:lvl>
    <w:lvl w:ilvl="7" w:tplc="04150019" w:tentative="1">
      <w:start w:val="1"/>
      <w:numFmt w:val="lowerLetter"/>
      <w:lvlText w:val="%8."/>
      <w:lvlJc w:val="left"/>
      <w:pPr>
        <w:ind w:left="5620" w:hanging="360"/>
      </w:pPr>
    </w:lvl>
    <w:lvl w:ilvl="8" w:tplc="0415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12" w15:restartNumberingAfterBreak="0">
    <w:nsid w:val="03A32252"/>
    <w:multiLevelType w:val="hybridMultilevel"/>
    <w:tmpl w:val="5824D05E"/>
    <w:lvl w:ilvl="0" w:tplc="F5E017A0">
      <w:start w:val="4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19BC6F5D"/>
    <w:multiLevelType w:val="hybridMultilevel"/>
    <w:tmpl w:val="482053B0"/>
    <w:lvl w:ilvl="0" w:tplc="5F7C7856">
      <w:start w:val="1"/>
      <w:numFmt w:val="bullet"/>
      <w:lvlText w:val=""/>
      <w:lvlJc w:val="left"/>
      <w:pPr>
        <w:ind w:left="5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14" w15:restartNumberingAfterBreak="0">
    <w:nsid w:val="1A013F12"/>
    <w:multiLevelType w:val="hybridMultilevel"/>
    <w:tmpl w:val="B49A16DA"/>
    <w:lvl w:ilvl="0" w:tplc="04150017">
      <w:start w:val="1"/>
      <w:numFmt w:val="lowerLetter"/>
      <w:lvlText w:val="%1)"/>
      <w:lvlJc w:val="left"/>
      <w:pPr>
        <w:ind w:left="800" w:hanging="360"/>
      </w:pPr>
    </w:lvl>
    <w:lvl w:ilvl="1" w:tplc="04150019" w:tentative="1">
      <w:start w:val="1"/>
      <w:numFmt w:val="lowerLetter"/>
      <w:lvlText w:val="%2."/>
      <w:lvlJc w:val="left"/>
      <w:pPr>
        <w:ind w:left="1660" w:hanging="360"/>
      </w:pPr>
    </w:lvl>
    <w:lvl w:ilvl="2" w:tplc="0415001B" w:tentative="1">
      <w:start w:val="1"/>
      <w:numFmt w:val="lowerRoman"/>
      <w:lvlText w:val="%3."/>
      <w:lvlJc w:val="right"/>
      <w:pPr>
        <w:ind w:left="2380" w:hanging="180"/>
      </w:pPr>
    </w:lvl>
    <w:lvl w:ilvl="3" w:tplc="0415000F" w:tentative="1">
      <w:start w:val="1"/>
      <w:numFmt w:val="decimal"/>
      <w:lvlText w:val="%4."/>
      <w:lvlJc w:val="left"/>
      <w:pPr>
        <w:ind w:left="3100" w:hanging="360"/>
      </w:pPr>
    </w:lvl>
    <w:lvl w:ilvl="4" w:tplc="04150019" w:tentative="1">
      <w:start w:val="1"/>
      <w:numFmt w:val="lowerLetter"/>
      <w:lvlText w:val="%5."/>
      <w:lvlJc w:val="left"/>
      <w:pPr>
        <w:ind w:left="3820" w:hanging="360"/>
      </w:pPr>
    </w:lvl>
    <w:lvl w:ilvl="5" w:tplc="0415001B" w:tentative="1">
      <w:start w:val="1"/>
      <w:numFmt w:val="lowerRoman"/>
      <w:lvlText w:val="%6."/>
      <w:lvlJc w:val="right"/>
      <w:pPr>
        <w:ind w:left="4540" w:hanging="180"/>
      </w:pPr>
    </w:lvl>
    <w:lvl w:ilvl="6" w:tplc="0415000F" w:tentative="1">
      <w:start w:val="1"/>
      <w:numFmt w:val="decimal"/>
      <w:lvlText w:val="%7."/>
      <w:lvlJc w:val="left"/>
      <w:pPr>
        <w:ind w:left="5260" w:hanging="360"/>
      </w:pPr>
    </w:lvl>
    <w:lvl w:ilvl="7" w:tplc="04150019" w:tentative="1">
      <w:start w:val="1"/>
      <w:numFmt w:val="lowerLetter"/>
      <w:lvlText w:val="%8."/>
      <w:lvlJc w:val="left"/>
      <w:pPr>
        <w:ind w:left="5980" w:hanging="360"/>
      </w:pPr>
    </w:lvl>
    <w:lvl w:ilvl="8" w:tplc="0415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5" w15:restartNumberingAfterBreak="0">
    <w:nsid w:val="20EF27C9"/>
    <w:multiLevelType w:val="multilevel"/>
    <w:tmpl w:val="2922629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9DA20BE"/>
    <w:multiLevelType w:val="hybridMultilevel"/>
    <w:tmpl w:val="99EC9EE8"/>
    <w:lvl w:ilvl="0" w:tplc="0415001B">
      <w:start w:val="1"/>
      <w:numFmt w:val="lowerRoman"/>
      <w:lvlText w:val="%1."/>
      <w:lvlJc w:val="righ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BFE31EA"/>
    <w:multiLevelType w:val="hybridMultilevel"/>
    <w:tmpl w:val="005ACE26"/>
    <w:lvl w:ilvl="0" w:tplc="3BFEF408">
      <w:start w:val="1"/>
      <w:numFmt w:val="decimal"/>
      <w:lvlText w:val="%1."/>
      <w:lvlJc w:val="left"/>
      <w:pPr>
        <w:ind w:left="440" w:hanging="360"/>
      </w:pPr>
      <w:rPr>
        <w:rFonts w:ascii="Arial" w:eastAsia="Verdana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300" w:hanging="360"/>
      </w:pPr>
    </w:lvl>
    <w:lvl w:ilvl="2" w:tplc="0415001B" w:tentative="1">
      <w:start w:val="1"/>
      <w:numFmt w:val="lowerRoman"/>
      <w:lvlText w:val="%3."/>
      <w:lvlJc w:val="right"/>
      <w:pPr>
        <w:ind w:left="2020" w:hanging="180"/>
      </w:pPr>
    </w:lvl>
    <w:lvl w:ilvl="3" w:tplc="0415000F" w:tentative="1">
      <w:start w:val="1"/>
      <w:numFmt w:val="decimal"/>
      <w:lvlText w:val="%4."/>
      <w:lvlJc w:val="left"/>
      <w:pPr>
        <w:ind w:left="2740" w:hanging="360"/>
      </w:pPr>
    </w:lvl>
    <w:lvl w:ilvl="4" w:tplc="04150019" w:tentative="1">
      <w:start w:val="1"/>
      <w:numFmt w:val="lowerLetter"/>
      <w:lvlText w:val="%5."/>
      <w:lvlJc w:val="left"/>
      <w:pPr>
        <w:ind w:left="3460" w:hanging="360"/>
      </w:pPr>
    </w:lvl>
    <w:lvl w:ilvl="5" w:tplc="0415001B" w:tentative="1">
      <w:start w:val="1"/>
      <w:numFmt w:val="lowerRoman"/>
      <w:lvlText w:val="%6."/>
      <w:lvlJc w:val="right"/>
      <w:pPr>
        <w:ind w:left="4180" w:hanging="180"/>
      </w:pPr>
    </w:lvl>
    <w:lvl w:ilvl="6" w:tplc="0415000F" w:tentative="1">
      <w:start w:val="1"/>
      <w:numFmt w:val="decimal"/>
      <w:lvlText w:val="%7."/>
      <w:lvlJc w:val="left"/>
      <w:pPr>
        <w:ind w:left="4900" w:hanging="360"/>
      </w:pPr>
    </w:lvl>
    <w:lvl w:ilvl="7" w:tplc="04150019" w:tentative="1">
      <w:start w:val="1"/>
      <w:numFmt w:val="lowerLetter"/>
      <w:lvlText w:val="%8."/>
      <w:lvlJc w:val="left"/>
      <w:pPr>
        <w:ind w:left="5620" w:hanging="360"/>
      </w:pPr>
    </w:lvl>
    <w:lvl w:ilvl="8" w:tplc="0415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18" w15:restartNumberingAfterBreak="0">
    <w:nsid w:val="3E087A57"/>
    <w:multiLevelType w:val="hybridMultilevel"/>
    <w:tmpl w:val="CC50D194"/>
    <w:lvl w:ilvl="0" w:tplc="C2E0BB24">
      <w:start w:val="6"/>
      <w:numFmt w:val="upperRoman"/>
      <w:lvlText w:val="%1."/>
      <w:lvlJc w:val="left"/>
      <w:pPr>
        <w:ind w:left="579" w:hanging="720"/>
      </w:pPr>
      <w:rPr>
        <w:rFonts w:eastAsia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939" w:hanging="360"/>
      </w:pPr>
    </w:lvl>
    <w:lvl w:ilvl="2" w:tplc="0415001B" w:tentative="1">
      <w:start w:val="1"/>
      <w:numFmt w:val="lowerRoman"/>
      <w:lvlText w:val="%3."/>
      <w:lvlJc w:val="right"/>
      <w:pPr>
        <w:ind w:left="1659" w:hanging="180"/>
      </w:pPr>
    </w:lvl>
    <w:lvl w:ilvl="3" w:tplc="0415000F" w:tentative="1">
      <w:start w:val="1"/>
      <w:numFmt w:val="decimal"/>
      <w:lvlText w:val="%4."/>
      <w:lvlJc w:val="left"/>
      <w:pPr>
        <w:ind w:left="2379" w:hanging="360"/>
      </w:pPr>
    </w:lvl>
    <w:lvl w:ilvl="4" w:tplc="04150019" w:tentative="1">
      <w:start w:val="1"/>
      <w:numFmt w:val="lowerLetter"/>
      <w:lvlText w:val="%5."/>
      <w:lvlJc w:val="left"/>
      <w:pPr>
        <w:ind w:left="3099" w:hanging="360"/>
      </w:pPr>
    </w:lvl>
    <w:lvl w:ilvl="5" w:tplc="0415001B" w:tentative="1">
      <w:start w:val="1"/>
      <w:numFmt w:val="lowerRoman"/>
      <w:lvlText w:val="%6."/>
      <w:lvlJc w:val="right"/>
      <w:pPr>
        <w:ind w:left="3819" w:hanging="180"/>
      </w:pPr>
    </w:lvl>
    <w:lvl w:ilvl="6" w:tplc="0415000F" w:tentative="1">
      <w:start w:val="1"/>
      <w:numFmt w:val="decimal"/>
      <w:lvlText w:val="%7."/>
      <w:lvlJc w:val="left"/>
      <w:pPr>
        <w:ind w:left="4539" w:hanging="360"/>
      </w:pPr>
    </w:lvl>
    <w:lvl w:ilvl="7" w:tplc="04150019" w:tentative="1">
      <w:start w:val="1"/>
      <w:numFmt w:val="lowerLetter"/>
      <w:lvlText w:val="%8."/>
      <w:lvlJc w:val="left"/>
      <w:pPr>
        <w:ind w:left="5259" w:hanging="360"/>
      </w:pPr>
    </w:lvl>
    <w:lvl w:ilvl="8" w:tplc="0415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19" w15:restartNumberingAfterBreak="0">
    <w:nsid w:val="42550071"/>
    <w:multiLevelType w:val="hybridMultilevel"/>
    <w:tmpl w:val="034CBE02"/>
    <w:lvl w:ilvl="0" w:tplc="0415000F">
      <w:start w:val="1"/>
      <w:numFmt w:val="decimal"/>
      <w:lvlText w:val="%1."/>
      <w:lvlJc w:val="left"/>
      <w:pPr>
        <w:ind w:left="580" w:hanging="360"/>
      </w:pPr>
    </w:lvl>
    <w:lvl w:ilvl="1" w:tplc="F5B0EEDE">
      <w:start w:val="1"/>
      <w:numFmt w:val="decimal"/>
      <w:lvlText w:val="%2)"/>
      <w:lvlJc w:val="left"/>
      <w:pPr>
        <w:ind w:left="130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020" w:hanging="180"/>
      </w:pPr>
    </w:lvl>
    <w:lvl w:ilvl="3" w:tplc="0415000F" w:tentative="1">
      <w:start w:val="1"/>
      <w:numFmt w:val="decimal"/>
      <w:lvlText w:val="%4."/>
      <w:lvlJc w:val="left"/>
      <w:pPr>
        <w:ind w:left="2740" w:hanging="360"/>
      </w:pPr>
    </w:lvl>
    <w:lvl w:ilvl="4" w:tplc="04150019" w:tentative="1">
      <w:start w:val="1"/>
      <w:numFmt w:val="lowerLetter"/>
      <w:lvlText w:val="%5."/>
      <w:lvlJc w:val="left"/>
      <w:pPr>
        <w:ind w:left="3460" w:hanging="360"/>
      </w:pPr>
    </w:lvl>
    <w:lvl w:ilvl="5" w:tplc="0415001B" w:tentative="1">
      <w:start w:val="1"/>
      <w:numFmt w:val="lowerRoman"/>
      <w:lvlText w:val="%6."/>
      <w:lvlJc w:val="right"/>
      <w:pPr>
        <w:ind w:left="4180" w:hanging="180"/>
      </w:pPr>
    </w:lvl>
    <w:lvl w:ilvl="6" w:tplc="0415000F" w:tentative="1">
      <w:start w:val="1"/>
      <w:numFmt w:val="decimal"/>
      <w:lvlText w:val="%7."/>
      <w:lvlJc w:val="left"/>
      <w:pPr>
        <w:ind w:left="4900" w:hanging="360"/>
      </w:pPr>
    </w:lvl>
    <w:lvl w:ilvl="7" w:tplc="04150019" w:tentative="1">
      <w:start w:val="1"/>
      <w:numFmt w:val="lowerLetter"/>
      <w:lvlText w:val="%8."/>
      <w:lvlJc w:val="left"/>
      <w:pPr>
        <w:ind w:left="5620" w:hanging="360"/>
      </w:pPr>
    </w:lvl>
    <w:lvl w:ilvl="8" w:tplc="0415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0" w15:restartNumberingAfterBreak="0">
    <w:nsid w:val="42DC4340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21" w15:restartNumberingAfterBreak="0">
    <w:nsid w:val="43A13292"/>
    <w:multiLevelType w:val="hybridMultilevel"/>
    <w:tmpl w:val="32B24614"/>
    <w:lvl w:ilvl="0" w:tplc="484C183C">
      <w:start w:val="6"/>
      <w:numFmt w:val="upperRoman"/>
      <w:lvlText w:val="%1."/>
      <w:lvlJc w:val="left"/>
      <w:pPr>
        <w:ind w:left="579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939" w:hanging="360"/>
      </w:pPr>
    </w:lvl>
    <w:lvl w:ilvl="2" w:tplc="0415001B" w:tentative="1">
      <w:start w:val="1"/>
      <w:numFmt w:val="lowerRoman"/>
      <w:lvlText w:val="%3."/>
      <w:lvlJc w:val="right"/>
      <w:pPr>
        <w:ind w:left="1659" w:hanging="180"/>
      </w:pPr>
    </w:lvl>
    <w:lvl w:ilvl="3" w:tplc="0415000F" w:tentative="1">
      <w:start w:val="1"/>
      <w:numFmt w:val="decimal"/>
      <w:lvlText w:val="%4."/>
      <w:lvlJc w:val="left"/>
      <w:pPr>
        <w:ind w:left="2379" w:hanging="360"/>
      </w:pPr>
    </w:lvl>
    <w:lvl w:ilvl="4" w:tplc="04150019" w:tentative="1">
      <w:start w:val="1"/>
      <w:numFmt w:val="lowerLetter"/>
      <w:lvlText w:val="%5."/>
      <w:lvlJc w:val="left"/>
      <w:pPr>
        <w:ind w:left="3099" w:hanging="360"/>
      </w:pPr>
    </w:lvl>
    <w:lvl w:ilvl="5" w:tplc="0415001B" w:tentative="1">
      <w:start w:val="1"/>
      <w:numFmt w:val="lowerRoman"/>
      <w:lvlText w:val="%6."/>
      <w:lvlJc w:val="right"/>
      <w:pPr>
        <w:ind w:left="3819" w:hanging="180"/>
      </w:pPr>
    </w:lvl>
    <w:lvl w:ilvl="6" w:tplc="0415000F" w:tentative="1">
      <w:start w:val="1"/>
      <w:numFmt w:val="decimal"/>
      <w:lvlText w:val="%7."/>
      <w:lvlJc w:val="left"/>
      <w:pPr>
        <w:ind w:left="4539" w:hanging="360"/>
      </w:pPr>
    </w:lvl>
    <w:lvl w:ilvl="7" w:tplc="04150019" w:tentative="1">
      <w:start w:val="1"/>
      <w:numFmt w:val="lowerLetter"/>
      <w:lvlText w:val="%8."/>
      <w:lvlJc w:val="left"/>
      <w:pPr>
        <w:ind w:left="5259" w:hanging="360"/>
      </w:pPr>
    </w:lvl>
    <w:lvl w:ilvl="8" w:tplc="0415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22" w15:restartNumberingAfterBreak="0">
    <w:nsid w:val="4D8C4778"/>
    <w:multiLevelType w:val="hybridMultilevel"/>
    <w:tmpl w:val="230CE18A"/>
    <w:lvl w:ilvl="0" w:tplc="0415000D">
      <w:start w:val="1"/>
      <w:numFmt w:val="bullet"/>
      <w:lvlText w:val=""/>
      <w:lvlJc w:val="left"/>
      <w:pPr>
        <w:ind w:left="57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23" w15:restartNumberingAfterBreak="0">
    <w:nsid w:val="52D340F5"/>
    <w:multiLevelType w:val="hybridMultilevel"/>
    <w:tmpl w:val="DA44DAB0"/>
    <w:lvl w:ilvl="0" w:tplc="1F2EA6E2">
      <w:start w:val="1"/>
      <w:numFmt w:val="decimal"/>
      <w:lvlText w:val="%1."/>
      <w:lvlJc w:val="left"/>
      <w:pPr>
        <w:ind w:left="580" w:hanging="360"/>
      </w:pPr>
    </w:lvl>
    <w:lvl w:ilvl="1" w:tplc="04150019" w:tentative="1">
      <w:start w:val="1"/>
      <w:numFmt w:val="lowerLetter"/>
      <w:lvlText w:val="%2."/>
      <w:lvlJc w:val="left"/>
      <w:pPr>
        <w:ind w:left="1300" w:hanging="360"/>
      </w:pPr>
    </w:lvl>
    <w:lvl w:ilvl="2" w:tplc="0415001B" w:tentative="1">
      <w:start w:val="1"/>
      <w:numFmt w:val="lowerRoman"/>
      <w:lvlText w:val="%3."/>
      <w:lvlJc w:val="right"/>
      <w:pPr>
        <w:ind w:left="2020" w:hanging="180"/>
      </w:pPr>
    </w:lvl>
    <w:lvl w:ilvl="3" w:tplc="0415000F" w:tentative="1">
      <w:start w:val="1"/>
      <w:numFmt w:val="decimal"/>
      <w:lvlText w:val="%4."/>
      <w:lvlJc w:val="left"/>
      <w:pPr>
        <w:ind w:left="2740" w:hanging="360"/>
      </w:pPr>
    </w:lvl>
    <w:lvl w:ilvl="4" w:tplc="04150019" w:tentative="1">
      <w:start w:val="1"/>
      <w:numFmt w:val="lowerLetter"/>
      <w:lvlText w:val="%5."/>
      <w:lvlJc w:val="left"/>
      <w:pPr>
        <w:ind w:left="3460" w:hanging="360"/>
      </w:pPr>
    </w:lvl>
    <w:lvl w:ilvl="5" w:tplc="0415001B" w:tentative="1">
      <w:start w:val="1"/>
      <w:numFmt w:val="lowerRoman"/>
      <w:lvlText w:val="%6."/>
      <w:lvlJc w:val="right"/>
      <w:pPr>
        <w:ind w:left="4180" w:hanging="180"/>
      </w:pPr>
    </w:lvl>
    <w:lvl w:ilvl="6" w:tplc="0415000F" w:tentative="1">
      <w:start w:val="1"/>
      <w:numFmt w:val="decimal"/>
      <w:lvlText w:val="%7."/>
      <w:lvlJc w:val="left"/>
      <w:pPr>
        <w:ind w:left="4900" w:hanging="360"/>
      </w:pPr>
    </w:lvl>
    <w:lvl w:ilvl="7" w:tplc="04150019" w:tentative="1">
      <w:start w:val="1"/>
      <w:numFmt w:val="lowerLetter"/>
      <w:lvlText w:val="%8."/>
      <w:lvlJc w:val="left"/>
      <w:pPr>
        <w:ind w:left="5620" w:hanging="360"/>
      </w:pPr>
    </w:lvl>
    <w:lvl w:ilvl="8" w:tplc="0415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4" w15:restartNumberingAfterBreak="0">
    <w:nsid w:val="531A4364"/>
    <w:multiLevelType w:val="hybridMultilevel"/>
    <w:tmpl w:val="4F7234B0"/>
    <w:name w:val="WW8Num142"/>
    <w:lvl w:ilvl="0" w:tplc="E53CDE78">
      <w:start w:val="5"/>
      <w:numFmt w:val="decimal"/>
      <w:lvlText w:val="%1."/>
      <w:lvlJc w:val="left"/>
      <w:pPr>
        <w:ind w:left="510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DE5BB0"/>
    <w:multiLevelType w:val="hybridMultilevel"/>
    <w:tmpl w:val="CFBE5862"/>
    <w:lvl w:ilvl="0" w:tplc="59B290CE">
      <w:start w:val="7"/>
      <w:numFmt w:val="bullet"/>
      <w:lvlText w:val="•"/>
      <w:lvlJc w:val="left"/>
      <w:pPr>
        <w:ind w:left="580" w:hanging="360"/>
      </w:pPr>
      <w:rPr>
        <w:rFonts w:ascii="Verdana" w:eastAsia="Verdana" w:hAnsi="Verdana" w:cs="Verdana" w:hint="default"/>
      </w:rPr>
    </w:lvl>
    <w:lvl w:ilvl="1" w:tplc="0415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26" w15:restartNumberingAfterBreak="0">
    <w:nsid w:val="577E50A4"/>
    <w:multiLevelType w:val="hybridMultilevel"/>
    <w:tmpl w:val="D2382F38"/>
    <w:lvl w:ilvl="0" w:tplc="5F7C7856">
      <w:start w:val="1"/>
      <w:numFmt w:val="bullet"/>
      <w:lvlText w:val=""/>
      <w:lvlJc w:val="left"/>
      <w:pPr>
        <w:ind w:left="2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9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5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80" w:hanging="360"/>
      </w:pPr>
      <w:rPr>
        <w:rFonts w:ascii="Wingdings" w:hAnsi="Wingdings" w:hint="default"/>
      </w:rPr>
    </w:lvl>
  </w:abstractNum>
  <w:abstractNum w:abstractNumId="27" w15:restartNumberingAfterBreak="0">
    <w:nsid w:val="57CF78EB"/>
    <w:multiLevelType w:val="hybridMultilevel"/>
    <w:tmpl w:val="32BC9CB6"/>
    <w:lvl w:ilvl="0" w:tplc="0415001B">
      <w:start w:val="1"/>
      <w:numFmt w:val="lowerRoman"/>
      <w:lvlText w:val="%1."/>
      <w:lvlJc w:val="righ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9B77B4F"/>
    <w:multiLevelType w:val="hybridMultilevel"/>
    <w:tmpl w:val="05F00CB4"/>
    <w:lvl w:ilvl="0" w:tplc="CA7451D0">
      <w:start w:val="1"/>
      <w:numFmt w:val="lowerLetter"/>
      <w:lvlText w:val="%1)"/>
      <w:lvlJc w:val="left"/>
      <w:pPr>
        <w:ind w:left="220" w:hanging="360"/>
      </w:pPr>
      <w:rPr>
        <w:rFonts w:hint="default"/>
        <w:b/>
        <w:u w:val="single"/>
      </w:rPr>
    </w:lvl>
    <w:lvl w:ilvl="1" w:tplc="04150019">
      <w:start w:val="1"/>
      <w:numFmt w:val="lowerLetter"/>
      <w:lvlText w:val="%2."/>
      <w:lvlJc w:val="left"/>
      <w:pPr>
        <w:ind w:left="940" w:hanging="360"/>
      </w:pPr>
    </w:lvl>
    <w:lvl w:ilvl="2" w:tplc="0415001B">
      <w:start w:val="1"/>
      <w:numFmt w:val="lowerRoman"/>
      <w:lvlText w:val="%3."/>
      <w:lvlJc w:val="right"/>
      <w:pPr>
        <w:ind w:left="1660" w:hanging="180"/>
      </w:pPr>
    </w:lvl>
    <w:lvl w:ilvl="3" w:tplc="0415000F" w:tentative="1">
      <w:start w:val="1"/>
      <w:numFmt w:val="decimal"/>
      <w:lvlText w:val="%4."/>
      <w:lvlJc w:val="left"/>
      <w:pPr>
        <w:ind w:left="2380" w:hanging="360"/>
      </w:pPr>
    </w:lvl>
    <w:lvl w:ilvl="4" w:tplc="04150019" w:tentative="1">
      <w:start w:val="1"/>
      <w:numFmt w:val="lowerLetter"/>
      <w:lvlText w:val="%5."/>
      <w:lvlJc w:val="left"/>
      <w:pPr>
        <w:ind w:left="3100" w:hanging="360"/>
      </w:pPr>
    </w:lvl>
    <w:lvl w:ilvl="5" w:tplc="0415001B" w:tentative="1">
      <w:start w:val="1"/>
      <w:numFmt w:val="lowerRoman"/>
      <w:lvlText w:val="%6."/>
      <w:lvlJc w:val="right"/>
      <w:pPr>
        <w:ind w:left="3820" w:hanging="180"/>
      </w:pPr>
    </w:lvl>
    <w:lvl w:ilvl="6" w:tplc="0415000F" w:tentative="1">
      <w:start w:val="1"/>
      <w:numFmt w:val="decimal"/>
      <w:lvlText w:val="%7."/>
      <w:lvlJc w:val="left"/>
      <w:pPr>
        <w:ind w:left="4540" w:hanging="360"/>
      </w:pPr>
    </w:lvl>
    <w:lvl w:ilvl="7" w:tplc="04150019" w:tentative="1">
      <w:start w:val="1"/>
      <w:numFmt w:val="lowerLetter"/>
      <w:lvlText w:val="%8."/>
      <w:lvlJc w:val="left"/>
      <w:pPr>
        <w:ind w:left="5260" w:hanging="360"/>
      </w:pPr>
    </w:lvl>
    <w:lvl w:ilvl="8" w:tplc="0415001B" w:tentative="1">
      <w:start w:val="1"/>
      <w:numFmt w:val="lowerRoman"/>
      <w:lvlText w:val="%9."/>
      <w:lvlJc w:val="right"/>
      <w:pPr>
        <w:ind w:left="5980" w:hanging="180"/>
      </w:pPr>
    </w:lvl>
  </w:abstractNum>
  <w:abstractNum w:abstractNumId="29" w15:restartNumberingAfterBreak="0">
    <w:nsid w:val="5B8F39C0"/>
    <w:multiLevelType w:val="hybridMultilevel"/>
    <w:tmpl w:val="57ACC936"/>
    <w:lvl w:ilvl="0" w:tplc="04150017">
      <w:start w:val="1"/>
      <w:numFmt w:val="lowerLetter"/>
      <w:lvlText w:val="%1)"/>
      <w:lvlJc w:val="left"/>
      <w:pPr>
        <w:ind w:left="800" w:hanging="360"/>
      </w:pPr>
    </w:lvl>
    <w:lvl w:ilvl="1" w:tplc="04150019" w:tentative="1">
      <w:start w:val="1"/>
      <w:numFmt w:val="lowerLetter"/>
      <w:lvlText w:val="%2."/>
      <w:lvlJc w:val="left"/>
      <w:pPr>
        <w:ind w:left="1660" w:hanging="360"/>
      </w:pPr>
    </w:lvl>
    <w:lvl w:ilvl="2" w:tplc="0415001B" w:tentative="1">
      <w:start w:val="1"/>
      <w:numFmt w:val="lowerRoman"/>
      <w:lvlText w:val="%3."/>
      <w:lvlJc w:val="right"/>
      <w:pPr>
        <w:ind w:left="2380" w:hanging="180"/>
      </w:pPr>
    </w:lvl>
    <w:lvl w:ilvl="3" w:tplc="0415000F" w:tentative="1">
      <w:start w:val="1"/>
      <w:numFmt w:val="decimal"/>
      <w:lvlText w:val="%4."/>
      <w:lvlJc w:val="left"/>
      <w:pPr>
        <w:ind w:left="3100" w:hanging="360"/>
      </w:pPr>
    </w:lvl>
    <w:lvl w:ilvl="4" w:tplc="04150019" w:tentative="1">
      <w:start w:val="1"/>
      <w:numFmt w:val="lowerLetter"/>
      <w:lvlText w:val="%5."/>
      <w:lvlJc w:val="left"/>
      <w:pPr>
        <w:ind w:left="3820" w:hanging="360"/>
      </w:pPr>
    </w:lvl>
    <w:lvl w:ilvl="5" w:tplc="0415001B" w:tentative="1">
      <w:start w:val="1"/>
      <w:numFmt w:val="lowerRoman"/>
      <w:lvlText w:val="%6."/>
      <w:lvlJc w:val="right"/>
      <w:pPr>
        <w:ind w:left="4540" w:hanging="180"/>
      </w:pPr>
    </w:lvl>
    <w:lvl w:ilvl="6" w:tplc="0415000F" w:tentative="1">
      <w:start w:val="1"/>
      <w:numFmt w:val="decimal"/>
      <w:lvlText w:val="%7."/>
      <w:lvlJc w:val="left"/>
      <w:pPr>
        <w:ind w:left="5260" w:hanging="360"/>
      </w:pPr>
    </w:lvl>
    <w:lvl w:ilvl="7" w:tplc="04150019" w:tentative="1">
      <w:start w:val="1"/>
      <w:numFmt w:val="lowerLetter"/>
      <w:lvlText w:val="%8."/>
      <w:lvlJc w:val="left"/>
      <w:pPr>
        <w:ind w:left="5980" w:hanging="360"/>
      </w:pPr>
    </w:lvl>
    <w:lvl w:ilvl="8" w:tplc="0415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30" w15:restartNumberingAfterBreak="0">
    <w:nsid w:val="705C586D"/>
    <w:multiLevelType w:val="hybridMultilevel"/>
    <w:tmpl w:val="0EBCAD6C"/>
    <w:lvl w:ilvl="0" w:tplc="5F7C7856">
      <w:start w:val="1"/>
      <w:numFmt w:val="bullet"/>
      <w:lvlText w:val=""/>
      <w:lvlJc w:val="left"/>
      <w:pPr>
        <w:ind w:left="5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31" w15:restartNumberingAfterBreak="0">
    <w:nsid w:val="7BA13415"/>
    <w:multiLevelType w:val="hybridMultilevel"/>
    <w:tmpl w:val="97A8975E"/>
    <w:lvl w:ilvl="0" w:tplc="5F7C7856">
      <w:start w:val="1"/>
      <w:numFmt w:val="bullet"/>
      <w:lvlText w:val=""/>
      <w:lvlJc w:val="left"/>
      <w:pPr>
        <w:ind w:left="5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300" w:hanging="360"/>
      </w:pPr>
    </w:lvl>
    <w:lvl w:ilvl="2" w:tplc="0415001B" w:tentative="1">
      <w:start w:val="1"/>
      <w:numFmt w:val="lowerRoman"/>
      <w:lvlText w:val="%3."/>
      <w:lvlJc w:val="right"/>
      <w:pPr>
        <w:ind w:left="2020" w:hanging="180"/>
      </w:pPr>
    </w:lvl>
    <w:lvl w:ilvl="3" w:tplc="0415000F" w:tentative="1">
      <w:start w:val="1"/>
      <w:numFmt w:val="decimal"/>
      <w:lvlText w:val="%4."/>
      <w:lvlJc w:val="left"/>
      <w:pPr>
        <w:ind w:left="2740" w:hanging="360"/>
      </w:pPr>
    </w:lvl>
    <w:lvl w:ilvl="4" w:tplc="04150019" w:tentative="1">
      <w:start w:val="1"/>
      <w:numFmt w:val="lowerLetter"/>
      <w:lvlText w:val="%5."/>
      <w:lvlJc w:val="left"/>
      <w:pPr>
        <w:ind w:left="3460" w:hanging="360"/>
      </w:pPr>
    </w:lvl>
    <w:lvl w:ilvl="5" w:tplc="0415001B" w:tentative="1">
      <w:start w:val="1"/>
      <w:numFmt w:val="lowerRoman"/>
      <w:lvlText w:val="%6."/>
      <w:lvlJc w:val="right"/>
      <w:pPr>
        <w:ind w:left="4180" w:hanging="180"/>
      </w:pPr>
    </w:lvl>
    <w:lvl w:ilvl="6" w:tplc="0415000F" w:tentative="1">
      <w:start w:val="1"/>
      <w:numFmt w:val="decimal"/>
      <w:lvlText w:val="%7."/>
      <w:lvlJc w:val="left"/>
      <w:pPr>
        <w:ind w:left="4900" w:hanging="360"/>
      </w:pPr>
    </w:lvl>
    <w:lvl w:ilvl="7" w:tplc="04150019" w:tentative="1">
      <w:start w:val="1"/>
      <w:numFmt w:val="lowerLetter"/>
      <w:lvlText w:val="%8."/>
      <w:lvlJc w:val="left"/>
      <w:pPr>
        <w:ind w:left="5620" w:hanging="360"/>
      </w:pPr>
    </w:lvl>
    <w:lvl w:ilvl="8" w:tplc="0415001B" w:tentative="1">
      <w:start w:val="1"/>
      <w:numFmt w:val="lowerRoman"/>
      <w:lvlText w:val="%9."/>
      <w:lvlJc w:val="right"/>
      <w:pPr>
        <w:ind w:left="6340" w:hanging="180"/>
      </w:pPr>
    </w:lvl>
  </w:abstractNum>
  <w:num w:numId="1" w16cid:durableId="1030574547">
    <w:abstractNumId w:val="0"/>
  </w:num>
  <w:num w:numId="2" w16cid:durableId="1138381892">
    <w:abstractNumId w:val="1"/>
  </w:num>
  <w:num w:numId="3" w16cid:durableId="797992294">
    <w:abstractNumId w:val="3"/>
  </w:num>
  <w:num w:numId="4" w16cid:durableId="1823037273">
    <w:abstractNumId w:val="4"/>
  </w:num>
  <w:num w:numId="5" w16cid:durableId="1513958070">
    <w:abstractNumId w:val="5"/>
  </w:num>
  <w:num w:numId="6" w16cid:durableId="1540585121">
    <w:abstractNumId w:val="8"/>
  </w:num>
  <w:num w:numId="7" w16cid:durableId="1978340425">
    <w:abstractNumId w:val="13"/>
  </w:num>
  <w:num w:numId="8" w16cid:durableId="1279292163">
    <w:abstractNumId w:val="23"/>
  </w:num>
  <w:num w:numId="9" w16cid:durableId="1993364509">
    <w:abstractNumId w:val="26"/>
  </w:num>
  <w:num w:numId="10" w16cid:durableId="1631933071">
    <w:abstractNumId w:val="12"/>
  </w:num>
  <w:num w:numId="11" w16cid:durableId="1308241700">
    <w:abstractNumId w:val="24"/>
  </w:num>
  <w:num w:numId="12" w16cid:durableId="1933276067">
    <w:abstractNumId w:val="19"/>
  </w:num>
  <w:num w:numId="13" w16cid:durableId="976185661">
    <w:abstractNumId w:val="20"/>
  </w:num>
  <w:num w:numId="14" w16cid:durableId="232741076">
    <w:abstractNumId w:val="11"/>
  </w:num>
  <w:num w:numId="15" w16cid:durableId="1074082186">
    <w:abstractNumId w:val="16"/>
  </w:num>
  <w:num w:numId="16" w16cid:durableId="1420904963">
    <w:abstractNumId w:val="27"/>
  </w:num>
  <w:num w:numId="17" w16cid:durableId="27532567">
    <w:abstractNumId w:val="25"/>
  </w:num>
  <w:num w:numId="18" w16cid:durableId="1264143471">
    <w:abstractNumId w:val="31"/>
  </w:num>
  <w:num w:numId="19" w16cid:durableId="2102018851">
    <w:abstractNumId w:val="17"/>
  </w:num>
  <w:num w:numId="20" w16cid:durableId="918833185">
    <w:abstractNumId w:val="29"/>
  </w:num>
  <w:num w:numId="21" w16cid:durableId="2130541400">
    <w:abstractNumId w:val="14"/>
  </w:num>
  <w:num w:numId="22" w16cid:durableId="591624283">
    <w:abstractNumId w:val="28"/>
  </w:num>
  <w:num w:numId="23" w16cid:durableId="474447753">
    <w:abstractNumId w:val="30"/>
  </w:num>
  <w:num w:numId="24" w16cid:durableId="1840000570">
    <w:abstractNumId w:val="22"/>
  </w:num>
  <w:num w:numId="25" w16cid:durableId="1800226500">
    <w:abstractNumId w:val="7"/>
  </w:num>
  <w:num w:numId="26" w16cid:durableId="234781126">
    <w:abstractNumId w:val="10"/>
  </w:num>
  <w:num w:numId="27" w16cid:durableId="1847398798">
    <w:abstractNumId w:val="15"/>
  </w:num>
  <w:num w:numId="28" w16cid:durableId="1997412685">
    <w:abstractNumId w:val="6"/>
  </w:num>
  <w:num w:numId="29" w16cid:durableId="1912349441">
    <w:abstractNumId w:val="21"/>
  </w:num>
  <w:num w:numId="30" w16cid:durableId="1131442108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336D"/>
    <w:rsid w:val="00002674"/>
    <w:rsid w:val="00003A3D"/>
    <w:rsid w:val="000048BF"/>
    <w:rsid w:val="00011DEF"/>
    <w:rsid w:val="00012207"/>
    <w:rsid w:val="00015633"/>
    <w:rsid w:val="00027F04"/>
    <w:rsid w:val="00034506"/>
    <w:rsid w:val="00035DF5"/>
    <w:rsid w:val="0003769F"/>
    <w:rsid w:val="00046837"/>
    <w:rsid w:val="0006592A"/>
    <w:rsid w:val="00070C75"/>
    <w:rsid w:val="00071F7B"/>
    <w:rsid w:val="00074EED"/>
    <w:rsid w:val="000751FF"/>
    <w:rsid w:val="000A3AA4"/>
    <w:rsid w:val="000E4116"/>
    <w:rsid w:val="000F0C0E"/>
    <w:rsid w:val="00103994"/>
    <w:rsid w:val="00104AD8"/>
    <w:rsid w:val="001407B9"/>
    <w:rsid w:val="001551B2"/>
    <w:rsid w:val="00161D4F"/>
    <w:rsid w:val="001670E5"/>
    <w:rsid w:val="00170836"/>
    <w:rsid w:val="00171D03"/>
    <w:rsid w:val="00172709"/>
    <w:rsid w:val="00186FFC"/>
    <w:rsid w:val="0019266C"/>
    <w:rsid w:val="0019284E"/>
    <w:rsid w:val="001B6D72"/>
    <w:rsid w:val="001D15F5"/>
    <w:rsid w:val="001D4062"/>
    <w:rsid w:val="001D4579"/>
    <w:rsid w:val="001D7329"/>
    <w:rsid w:val="001E7428"/>
    <w:rsid w:val="001E7A78"/>
    <w:rsid w:val="001F3B80"/>
    <w:rsid w:val="001F475E"/>
    <w:rsid w:val="001F771F"/>
    <w:rsid w:val="00202EC1"/>
    <w:rsid w:val="002062A4"/>
    <w:rsid w:val="002103C1"/>
    <w:rsid w:val="00212EB5"/>
    <w:rsid w:val="00224168"/>
    <w:rsid w:val="00225018"/>
    <w:rsid w:val="00236414"/>
    <w:rsid w:val="00236787"/>
    <w:rsid w:val="00243052"/>
    <w:rsid w:val="00247B01"/>
    <w:rsid w:val="00251116"/>
    <w:rsid w:val="0025129C"/>
    <w:rsid w:val="00253F00"/>
    <w:rsid w:val="0026597A"/>
    <w:rsid w:val="002725CF"/>
    <w:rsid w:val="00273F0B"/>
    <w:rsid w:val="00284891"/>
    <w:rsid w:val="00286D01"/>
    <w:rsid w:val="00287EE3"/>
    <w:rsid w:val="00290A5D"/>
    <w:rsid w:val="00292627"/>
    <w:rsid w:val="00294DC1"/>
    <w:rsid w:val="00294E57"/>
    <w:rsid w:val="0029713B"/>
    <w:rsid w:val="002B14BA"/>
    <w:rsid w:val="002B3D2F"/>
    <w:rsid w:val="002B3D80"/>
    <w:rsid w:val="002B58D1"/>
    <w:rsid w:val="002C0E26"/>
    <w:rsid w:val="002C26CB"/>
    <w:rsid w:val="002D308A"/>
    <w:rsid w:val="002D7238"/>
    <w:rsid w:val="002E11C5"/>
    <w:rsid w:val="002E2A7F"/>
    <w:rsid w:val="002F1F84"/>
    <w:rsid w:val="002F204E"/>
    <w:rsid w:val="00311A01"/>
    <w:rsid w:val="00311CD3"/>
    <w:rsid w:val="00316B21"/>
    <w:rsid w:val="00321520"/>
    <w:rsid w:val="00322892"/>
    <w:rsid w:val="00331E1F"/>
    <w:rsid w:val="00346B91"/>
    <w:rsid w:val="00366478"/>
    <w:rsid w:val="00390AA6"/>
    <w:rsid w:val="00397618"/>
    <w:rsid w:val="003A4CD1"/>
    <w:rsid w:val="003B263E"/>
    <w:rsid w:val="003B6611"/>
    <w:rsid w:val="003B691B"/>
    <w:rsid w:val="003C018C"/>
    <w:rsid w:val="003D7707"/>
    <w:rsid w:val="003E50C6"/>
    <w:rsid w:val="003E7F79"/>
    <w:rsid w:val="003F2326"/>
    <w:rsid w:val="003F70C5"/>
    <w:rsid w:val="004257E0"/>
    <w:rsid w:val="004316DA"/>
    <w:rsid w:val="004439A8"/>
    <w:rsid w:val="00445A89"/>
    <w:rsid w:val="00452B23"/>
    <w:rsid w:val="00462383"/>
    <w:rsid w:val="00485462"/>
    <w:rsid w:val="0048651C"/>
    <w:rsid w:val="004875A5"/>
    <w:rsid w:val="00494088"/>
    <w:rsid w:val="00496E3D"/>
    <w:rsid w:val="004A234D"/>
    <w:rsid w:val="004A629F"/>
    <w:rsid w:val="004A7A84"/>
    <w:rsid w:val="004D16E3"/>
    <w:rsid w:val="004D26A3"/>
    <w:rsid w:val="004E3222"/>
    <w:rsid w:val="004E624C"/>
    <w:rsid w:val="005017E8"/>
    <w:rsid w:val="00503217"/>
    <w:rsid w:val="00504055"/>
    <w:rsid w:val="00512C26"/>
    <w:rsid w:val="00513848"/>
    <w:rsid w:val="005140E0"/>
    <w:rsid w:val="00521A35"/>
    <w:rsid w:val="00526882"/>
    <w:rsid w:val="00532821"/>
    <w:rsid w:val="005360C0"/>
    <w:rsid w:val="00536549"/>
    <w:rsid w:val="00555192"/>
    <w:rsid w:val="00561A67"/>
    <w:rsid w:val="005742BB"/>
    <w:rsid w:val="005743E9"/>
    <w:rsid w:val="00576B8A"/>
    <w:rsid w:val="00585599"/>
    <w:rsid w:val="0059010F"/>
    <w:rsid w:val="005915A8"/>
    <w:rsid w:val="005A6888"/>
    <w:rsid w:val="005B170E"/>
    <w:rsid w:val="005C22B2"/>
    <w:rsid w:val="005C4A13"/>
    <w:rsid w:val="005D23AB"/>
    <w:rsid w:val="005D2EC8"/>
    <w:rsid w:val="005D34D4"/>
    <w:rsid w:val="005D66C6"/>
    <w:rsid w:val="005F5213"/>
    <w:rsid w:val="005F64E3"/>
    <w:rsid w:val="005F7EA8"/>
    <w:rsid w:val="00611949"/>
    <w:rsid w:val="00622A98"/>
    <w:rsid w:val="006341AE"/>
    <w:rsid w:val="006424B8"/>
    <w:rsid w:val="006515F0"/>
    <w:rsid w:val="006639AC"/>
    <w:rsid w:val="006938F6"/>
    <w:rsid w:val="00697440"/>
    <w:rsid w:val="006A55F1"/>
    <w:rsid w:val="006A6DF7"/>
    <w:rsid w:val="006B454B"/>
    <w:rsid w:val="006B6BC4"/>
    <w:rsid w:val="006B76A5"/>
    <w:rsid w:val="006D0211"/>
    <w:rsid w:val="006E584F"/>
    <w:rsid w:val="006E59F3"/>
    <w:rsid w:val="006E7EFF"/>
    <w:rsid w:val="006F1958"/>
    <w:rsid w:val="00712D5C"/>
    <w:rsid w:val="00714656"/>
    <w:rsid w:val="00727D18"/>
    <w:rsid w:val="0073006F"/>
    <w:rsid w:val="007326B1"/>
    <w:rsid w:val="00735DE8"/>
    <w:rsid w:val="00740815"/>
    <w:rsid w:val="00740B22"/>
    <w:rsid w:val="007412E5"/>
    <w:rsid w:val="00746429"/>
    <w:rsid w:val="00750129"/>
    <w:rsid w:val="00761770"/>
    <w:rsid w:val="00767970"/>
    <w:rsid w:val="00772794"/>
    <w:rsid w:val="00782862"/>
    <w:rsid w:val="0078330B"/>
    <w:rsid w:val="00783CCD"/>
    <w:rsid w:val="00792685"/>
    <w:rsid w:val="007A32F9"/>
    <w:rsid w:val="007A3709"/>
    <w:rsid w:val="007A3BB6"/>
    <w:rsid w:val="007A691B"/>
    <w:rsid w:val="007B29C7"/>
    <w:rsid w:val="007B6A99"/>
    <w:rsid w:val="007E4E7E"/>
    <w:rsid w:val="007E5BA6"/>
    <w:rsid w:val="007E7FCE"/>
    <w:rsid w:val="007F2F8B"/>
    <w:rsid w:val="008034F8"/>
    <w:rsid w:val="0080481B"/>
    <w:rsid w:val="00821B48"/>
    <w:rsid w:val="00824766"/>
    <w:rsid w:val="00826D2F"/>
    <w:rsid w:val="008279E5"/>
    <w:rsid w:val="008302BE"/>
    <w:rsid w:val="0083224A"/>
    <w:rsid w:val="00841B2B"/>
    <w:rsid w:val="0085013E"/>
    <w:rsid w:val="0086584F"/>
    <w:rsid w:val="0087059F"/>
    <w:rsid w:val="00873B8F"/>
    <w:rsid w:val="008740BB"/>
    <w:rsid w:val="0088394E"/>
    <w:rsid w:val="008872D4"/>
    <w:rsid w:val="008A07E7"/>
    <w:rsid w:val="008B2E22"/>
    <w:rsid w:val="008B59FC"/>
    <w:rsid w:val="008B5ACF"/>
    <w:rsid w:val="008C0D22"/>
    <w:rsid w:val="008C7D8B"/>
    <w:rsid w:val="008D77A2"/>
    <w:rsid w:val="008F5D25"/>
    <w:rsid w:val="00900F35"/>
    <w:rsid w:val="00901885"/>
    <w:rsid w:val="0091345B"/>
    <w:rsid w:val="009163D5"/>
    <w:rsid w:val="00925157"/>
    <w:rsid w:val="00940E7B"/>
    <w:rsid w:val="0095128F"/>
    <w:rsid w:val="00963E0A"/>
    <w:rsid w:val="00965DCD"/>
    <w:rsid w:val="00966D57"/>
    <w:rsid w:val="00971C12"/>
    <w:rsid w:val="0097336D"/>
    <w:rsid w:val="00973D31"/>
    <w:rsid w:val="00981F9C"/>
    <w:rsid w:val="00986255"/>
    <w:rsid w:val="00990118"/>
    <w:rsid w:val="00991C92"/>
    <w:rsid w:val="009A53E7"/>
    <w:rsid w:val="009C0793"/>
    <w:rsid w:val="009D1A7F"/>
    <w:rsid w:val="009E2869"/>
    <w:rsid w:val="009F664C"/>
    <w:rsid w:val="00A0143E"/>
    <w:rsid w:val="00A0392B"/>
    <w:rsid w:val="00A1039C"/>
    <w:rsid w:val="00A12196"/>
    <w:rsid w:val="00A15DBE"/>
    <w:rsid w:val="00A22C2C"/>
    <w:rsid w:val="00A22DD0"/>
    <w:rsid w:val="00A2671E"/>
    <w:rsid w:val="00A37727"/>
    <w:rsid w:val="00A54397"/>
    <w:rsid w:val="00A57C4B"/>
    <w:rsid w:val="00A63A1A"/>
    <w:rsid w:val="00A67AC6"/>
    <w:rsid w:val="00A7164C"/>
    <w:rsid w:val="00A87258"/>
    <w:rsid w:val="00A97847"/>
    <w:rsid w:val="00AB3EE3"/>
    <w:rsid w:val="00AB7B0C"/>
    <w:rsid w:val="00AD673E"/>
    <w:rsid w:val="00AE3BA1"/>
    <w:rsid w:val="00AE5366"/>
    <w:rsid w:val="00AE5800"/>
    <w:rsid w:val="00AF2504"/>
    <w:rsid w:val="00AF568C"/>
    <w:rsid w:val="00AF688C"/>
    <w:rsid w:val="00B0173F"/>
    <w:rsid w:val="00B1404B"/>
    <w:rsid w:val="00B27590"/>
    <w:rsid w:val="00B32FD6"/>
    <w:rsid w:val="00B4406C"/>
    <w:rsid w:val="00B451B2"/>
    <w:rsid w:val="00B52F3A"/>
    <w:rsid w:val="00B55DF3"/>
    <w:rsid w:val="00B63737"/>
    <w:rsid w:val="00B647BE"/>
    <w:rsid w:val="00B73AA9"/>
    <w:rsid w:val="00B851BD"/>
    <w:rsid w:val="00B87DE5"/>
    <w:rsid w:val="00B928D4"/>
    <w:rsid w:val="00B96E01"/>
    <w:rsid w:val="00B96E89"/>
    <w:rsid w:val="00BA14FD"/>
    <w:rsid w:val="00BA697F"/>
    <w:rsid w:val="00BC3169"/>
    <w:rsid w:val="00BD6804"/>
    <w:rsid w:val="00BE19A9"/>
    <w:rsid w:val="00BE4444"/>
    <w:rsid w:val="00BF546E"/>
    <w:rsid w:val="00BF75D8"/>
    <w:rsid w:val="00BF7606"/>
    <w:rsid w:val="00C02382"/>
    <w:rsid w:val="00C05CE0"/>
    <w:rsid w:val="00C274F5"/>
    <w:rsid w:val="00C418AF"/>
    <w:rsid w:val="00C50992"/>
    <w:rsid w:val="00C6080C"/>
    <w:rsid w:val="00C63EB1"/>
    <w:rsid w:val="00C77280"/>
    <w:rsid w:val="00C80104"/>
    <w:rsid w:val="00C816C5"/>
    <w:rsid w:val="00C837A8"/>
    <w:rsid w:val="00C83F85"/>
    <w:rsid w:val="00C8597E"/>
    <w:rsid w:val="00C8615A"/>
    <w:rsid w:val="00C9278D"/>
    <w:rsid w:val="00CA077B"/>
    <w:rsid w:val="00CB1A2B"/>
    <w:rsid w:val="00CB4A75"/>
    <w:rsid w:val="00CD7A17"/>
    <w:rsid w:val="00CE6D1C"/>
    <w:rsid w:val="00CF4E9C"/>
    <w:rsid w:val="00CF6E94"/>
    <w:rsid w:val="00D076A8"/>
    <w:rsid w:val="00D221BE"/>
    <w:rsid w:val="00D24383"/>
    <w:rsid w:val="00D313D3"/>
    <w:rsid w:val="00D479C0"/>
    <w:rsid w:val="00D62B46"/>
    <w:rsid w:val="00D70663"/>
    <w:rsid w:val="00D75990"/>
    <w:rsid w:val="00D91D9F"/>
    <w:rsid w:val="00DA4200"/>
    <w:rsid w:val="00DC1274"/>
    <w:rsid w:val="00DC65B9"/>
    <w:rsid w:val="00DC7362"/>
    <w:rsid w:val="00DE6F24"/>
    <w:rsid w:val="00DF18DC"/>
    <w:rsid w:val="00DF6965"/>
    <w:rsid w:val="00E0427A"/>
    <w:rsid w:val="00E12808"/>
    <w:rsid w:val="00E14F1E"/>
    <w:rsid w:val="00E150C8"/>
    <w:rsid w:val="00E23409"/>
    <w:rsid w:val="00E2626D"/>
    <w:rsid w:val="00E33D2B"/>
    <w:rsid w:val="00E34670"/>
    <w:rsid w:val="00E42C24"/>
    <w:rsid w:val="00E51AED"/>
    <w:rsid w:val="00E60BF2"/>
    <w:rsid w:val="00E87175"/>
    <w:rsid w:val="00EA0990"/>
    <w:rsid w:val="00EC1B8A"/>
    <w:rsid w:val="00EC5101"/>
    <w:rsid w:val="00EC7362"/>
    <w:rsid w:val="00ED4155"/>
    <w:rsid w:val="00EE06AE"/>
    <w:rsid w:val="00F00417"/>
    <w:rsid w:val="00F01A09"/>
    <w:rsid w:val="00F03473"/>
    <w:rsid w:val="00F11BDC"/>
    <w:rsid w:val="00F22772"/>
    <w:rsid w:val="00F24669"/>
    <w:rsid w:val="00F2774F"/>
    <w:rsid w:val="00F27F07"/>
    <w:rsid w:val="00F308B6"/>
    <w:rsid w:val="00F5069E"/>
    <w:rsid w:val="00F50ADE"/>
    <w:rsid w:val="00F563E5"/>
    <w:rsid w:val="00F625B9"/>
    <w:rsid w:val="00F6422E"/>
    <w:rsid w:val="00F64BC2"/>
    <w:rsid w:val="00F757D6"/>
    <w:rsid w:val="00F80DBD"/>
    <w:rsid w:val="00F83B0D"/>
    <w:rsid w:val="00F86878"/>
    <w:rsid w:val="00FA28D9"/>
    <w:rsid w:val="00FA5687"/>
    <w:rsid w:val="00FB12BC"/>
    <w:rsid w:val="00FB3413"/>
    <w:rsid w:val="00FC4728"/>
    <w:rsid w:val="00FD0048"/>
    <w:rsid w:val="00FD7D8D"/>
    <w:rsid w:val="00FE367A"/>
    <w:rsid w:val="00FE7064"/>
    <w:rsid w:val="00FF1668"/>
    <w:rsid w:val="00FF3570"/>
    <w:rsid w:val="00FF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8D1CD71"/>
  <w15:chartTrackingRefBased/>
  <w15:docId w15:val="{7B299449-C9A5-45C4-8B04-07B3B4D83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  <w:ind w:left="567" w:right="567"/>
    </w:pPr>
    <w:rPr>
      <w:rFonts w:ascii="Arial" w:eastAsia="Arial" w:hAnsi="Arial" w:cs="Arial"/>
      <w:sz w:val="18"/>
      <w:szCs w:val="18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Cambria" w:eastAsia="Cambria" w:hAnsi="Cambria" w:cs="Cambria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Verdana" w:eastAsia="Verdana" w:hAnsi="Verdana" w:cs="Verdana"/>
      <w:u w:val="none"/>
    </w:rPr>
  </w:style>
  <w:style w:type="character" w:customStyle="1" w:styleId="WW8Num2z0">
    <w:name w:val="WW8Num2z0"/>
    <w:rPr>
      <w:u w:val="none"/>
    </w:rPr>
  </w:style>
  <w:style w:type="character" w:customStyle="1" w:styleId="WW8Num3z0">
    <w:name w:val="WW8Num3z0"/>
    <w:rPr>
      <w:rFonts w:ascii="Symbol" w:hAnsi="Symbol" w:cs="Symbol" w:hint="default"/>
      <w:b w:val="0"/>
      <w:i w:val="0"/>
      <w:caps w:val="0"/>
      <w:smallCaps w:val="0"/>
      <w:strike w:val="0"/>
      <w:dstrike w:val="0"/>
      <w:color w:val="000000"/>
      <w:sz w:val="24"/>
      <w:szCs w:val="24"/>
      <w:u w:val="none"/>
    </w:rPr>
  </w:style>
  <w:style w:type="character" w:customStyle="1" w:styleId="WW8Num3z1">
    <w:name w:val="WW8Num3z1"/>
    <w:rPr>
      <w:rFonts w:ascii="Liberation Serif" w:hAnsi="Liberation Serif" w:cs="Liberation Serif"/>
      <w:u w:val="none"/>
    </w:rPr>
  </w:style>
  <w:style w:type="character" w:customStyle="1" w:styleId="WW8Num4z0">
    <w:name w:val="WW8Num4z0"/>
    <w:rPr>
      <w:u w:val="none"/>
    </w:rPr>
  </w:style>
  <w:style w:type="character" w:customStyle="1" w:styleId="WW8Num5z0">
    <w:name w:val="WW8Num5z0"/>
    <w:rPr>
      <w:rFonts w:hint="default"/>
      <w:u w:val="none"/>
    </w:rPr>
  </w:style>
  <w:style w:type="character" w:customStyle="1" w:styleId="WW8Num6z0">
    <w:name w:val="WW8Num6z0"/>
    <w:rPr>
      <w:rFonts w:ascii="Verdana" w:eastAsia="Verdana" w:hAnsi="Verdana" w:cs="Verdana"/>
      <w:u w:val="none"/>
    </w:rPr>
  </w:style>
  <w:style w:type="character" w:customStyle="1" w:styleId="WW8Num7z0">
    <w:name w:val="WW8Num7z0"/>
    <w:rPr>
      <w:rFonts w:ascii="Verdana" w:eastAsia="Verdana" w:hAnsi="Verdana" w:cs="Verdana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0">
    <w:name w:val="WW8Num8z0"/>
    <w:rPr>
      <w:rFonts w:cs="Times New Roman"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b w:val="0"/>
      <w:color w:val="00000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color w:val="000000"/>
      <w:sz w:val="24"/>
      <w:szCs w:val="24"/>
      <w:u w:val="none"/>
    </w:rPr>
  </w:style>
  <w:style w:type="character" w:customStyle="1" w:styleId="WW8Num13z1">
    <w:name w:val="WW8Num13z1"/>
    <w:rPr>
      <w:u w:val="none"/>
    </w:rPr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Symbol" w:eastAsia="Verdana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0">
    <w:name w:val="WW8Num17z0"/>
    <w:rPr>
      <w:rFonts w:ascii="Tahoma" w:eastAsia="Tahoma" w:hAnsi="Tahoma" w:cs="Tahoma"/>
      <w:b w:val="0"/>
      <w:i w:val="0"/>
      <w:sz w:val="18"/>
      <w:szCs w:val="18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Verdana" w:eastAsia="Times New Roman" w:hAnsi="Verdana" w:cs="Times New Roman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ascii="Noto Sans Symbols" w:eastAsia="Noto Sans Symbols" w:hAnsi="Noto Sans Symbols" w:cs="Noto Sans Symbols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u w:val="none"/>
    </w:rPr>
  </w:style>
  <w:style w:type="character" w:customStyle="1" w:styleId="WW8Num24z0">
    <w:name w:val="WW8Num24z0"/>
    <w:rPr>
      <w:rFonts w:hint="default"/>
      <w:b/>
      <w:i w:val="0"/>
      <w:caps w:val="0"/>
      <w:smallCaps w:val="0"/>
      <w:strike w:val="0"/>
      <w:dstrike w:val="0"/>
      <w:vanish w:val="0"/>
      <w:color w:val="000000"/>
      <w:position w:val="0"/>
      <w:sz w:val="24"/>
      <w:u w:val="none"/>
      <w:vertAlign w:val="baseline"/>
    </w:rPr>
  </w:style>
  <w:style w:type="character" w:customStyle="1" w:styleId="WW8Num24z1">
    <w:name w:val="WW8Num24z1"/>
    <w:rPr>
      <w:rFonts w:hint="default"/>
      <w:b/>
      <w:i w:val="0"/>
      <w:caps w:val="0"/>
      <w:smallCaps w:val="0"/>
      <w:strike w:val="0"/>
      <w:dstrike w:val="0"/>
      <w:vanish w:val="0"/>
      <w:color w:val="000000"/>
      <w:position w:val="0"/>
      <w:sz w:val="24"/>
      <w:u w:val="none"/>
      <w:vertAlign w:val="baseline"/>
      <w:lang w:val="pl-PL"/>
    </w:rPr>
  </w:style>
  <w:style w:type="character" w:customStyle="1" w:styleId="WW8Num24z2">
    <w:name w:val="WW8Num24z2"/>
    <w:rPr>
      <w:rFonts w:hint="default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u w:val="none"/>
      <w:vertAlign w:val="baseline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Symbol" w:hAnsi="Symbol" w:cs="Symbol" w:hint="default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Noto Sans Symbols" w:eastAsia="Noto Sans Symbols" w:hAnsi="Noto Sans Symbols" w:cs="Noto Sans Symbols"/>
    </w:rPr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  <w:rPr>
      <w:rFonts w:hint="default"/>
      <w:b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Verdana" w:eastAsia="Verdana" w:hAnsi="Verdana" w:cs="Verdana"/>
      <w:b w:val="0"/>
      <w:i w:val="0"/>
      <w:sz w:val="18"/>
      <w:szCs w:val="18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hint="default"/>
      <w:b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  <w:b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  <w:uiPriority w:val="99"/>
  </w:style>
  <w:style w:type="character" w:customStyle="1" w:styleId="Nagwek1Znak">
    <w:name w:val="Nagłówek 1 Znak"/>
    <w:rPr>
      <w:rFonts w:ascii="Cambria" w:eastAsia="Cambria" w:hAnsi="Cambria" w:cs="Cambria"/>
      <w:b/>
      <w:sz w:val="32"/>
      <w:szCs w:val="32"/>
    </w:rPr>
  </w:style>
  <w:style w:type="character" w:customStyle="1" w:styleId="HTML-wstpniesformatowanyZnak">
    <w:name w:val="HTML - wstępnie sformatowany Znak"/>
    <w:rPr>
      <w:rFonts w:ascii="Courier New" w:eastAsia="Times New Roman" w:hAnsi="Courier New" w:cs="Courier New"/>
    </w:rPr>
  </w:style>
  <w:style w:type="character" w:customStyle="1" w:styleId="TekstpodstawowyZnak">
    <w:name w:val="Tekst podstawowy Znak"/>
    <w:rPr>
      <w:rFonts w:ascii="Arial" w:eastAsia="Arial" w:hAnsi="Arial" w:cs="Arial"/>
      <w:sz w:val="18"/>
      <w:szCs w:val="18"/>
    </w:rPr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styleId="Tekstdymka">
    <w:name w:val="Balloon Text"/>
    <w:basedOn w:val="Normalny"/>
    <w:pPr>
      <w:suppressAutoHyphens/>
      <w:spacing w:after="0" w:line="240" w:lineRule="auto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AutoHyphens/>
      <w:spacing w:after="0" w:line="240" w:lineRule="auto"/>
    </w:pPr>
  </w:style>
  <w:style w:type="paragraph" w:styleId="Stopka">
    <w:name w:val="footer"/>
    <w:basedOn w:val="Normalny"/>
    <w:uiPriority w:val="99"/>
    <w:pPr>
      <w:suppressAutoHyphens/>
      <w:spacing w:after="0" w:line="240" w:lineRule="auto"/>
    </w:pPr>
  </w:style>
  <w:style w:type="paragraph" w:styleId="NormalnyWeb">
    <w:name w:val="Normal (Web)"/>
    <w:basedOn w:val="Normalny"/>
    <w:uiPriority w:val="99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umContinue">
    <w:name w:val="Num Continue"/>
    <w:basedOn w:val="Tekstpodstawowy"/>
    <w:pPr>
      <w:spacing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OLglMain1">
    <w:name w:val="LOLglMain 1"/>
    <w:basedOn w:val="Normalny"/>
    <w:next w:val="NumContinue"/>
    <w:pPr>
      <w:keepNext/>
      <w:numPr>
        <w:numId w:val="6"/>
      </w:numPr>
      <w:spacing w:before="120" w:after="120" w:line="240" w:lineRule="auto"/>
      <w:ind w:left="567" w:right="0" w:firstLine="0"/>
      <w:jc w:val="both"/>
    </w:pPr>
    <w:rPr>
      <w:rFonts w:ascii="Times New Roman" w:eastAsia="Times New Roman" w:hAnsi="Times New Roman" w:cs="Times New Roman"/>
      <w:b/>
      <w:caps/>
      <w:sz w:val="24"/>
      <w:szCs w:val="20"/>
      <w:lang w:val="en-US"/>
    </w:rPr>
  </w:style>
  <w:style w:type="paragraph" w:customStyle="1" w:styleId="LOLglMain2">
    <w:name w:val="LOLglMain 2"/>
    <w:basedOn w:val="LOLglMain1"/>
    <w:next w:val="NumContinue"/>
    <w:pPr>
      <w:keepNext w:val="0"/>
      <w:ind w:left="720" w:hanging="720"/>
    </w:pPr>
    <w:rPr>
      <w:b w:val="0"/>
      <w:caps w:val="0"/>
    </w:rPr>
  </w:style>
  <w:style w:type="paragraph" w:customStyle="1" w:styleId="LOLglMain3">
    <w:name w:val="LOLglMain 3"/>
    <w:basedOn w:val="LOLglMain2"/>
    <w:next w:val="NumContinue"/>
  </w:style>
  <w:style w:type="paragraph" w:customStyle="1" w:styleId="LOLglMain4">
    <w:name w:val="LOLglMain 4"/>
    <w:basedOn w:val="LOLglMain3"/>
    <w:next w:val="NumContinue"/>
  </w:style>
  <w:style w:type="paragraph" w:customStyle="1" w:styleId="LOLglMain5">
    <w:name w:val="LOLglMain 5"/>
    <w:basedOn w:val="LOLglMain4"/>
    <w:next w:val="NumContinue"/>
    <w:pPr>
      <w:spacing w:before="0" w:after="240"/>
      <w:jc w:val="left"/>
    </w:pPr>
  </w:style>
  <w:style w:type="paragraph" w:customStyle="1" w:styleId="LOLglMain6">
    <w:name w:val="LOLglMain 6"/>
    <w:basedOn w:val="LOLglMain5"/>
    <w:next w:val="NumContinue"/>
  </w:style>
  <w:style w:type="paragraph" w:customStyle="1" w:styleId="LOLglMain7">
    <w:name w:val="LOLglMain 7"/>
    <w:basedOn w:val="LOLglMain6"/>
    <w:next w:val="NumContinue"/>
  </w:style>
  <w:style w:type="paragraph" w:styleId="HTML-wstpniesformatowany">
    <w:name w:val="HTML Preformatted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0" w:right="0"/>
    </w:pPr>
    <w:rPr>
      <w:rFonts w:ascii="Courier New" w:eastAsia="Times New Roman" w:hAnsi="Courier New" w:cs="Courier New"/>
      <w:sz w:val="20"/>
      <w:szCs w:val="20"/>
    </w:rPr>
  </w:style>
  <w:style w:type="paragraph" w:customStyle="1" w:styleId="WW-Domylnie">
    <w:name w:val="WW-Domyślnie"/>
    <w:pPr>
      <w:tabs>
        <w:tab w:val="left" w:pos="720"/>
      </w:tabs>
      <w:suppressAutoHyphens/>
      <w:spacing w:after="160" w:line="252" w:lineRule="auto"/>
    </w:pPr>
    <w:rPr>
      <w:rFonts w:eastAsia="SimSun"/>
      <w:color w:val="00000A"/>
      <w:sz w:val="24"/>
      <w:szCs w:val="24"/>
      <w:lang w:val="en-GB"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Odwoaniedokomentarza">
    <w:name w:val="annotation reference"/>
    <w:uiPriority w:val="99"/>
    <w:semiHidden/>
    <w:unhideWhenUsed/>
    <w:rsid w:val="004623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6238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62383"/>
    <w:rPr>
      <w:rFonts w:ascii="Arial" w:eastAsia="Arial" w:hAnsi="Arial" w:cs="Arial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238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62383"/>
    <w:rPr>
      <w:rFonts w:ascii="Arial" w:eastAsia="Arial" w:hAnsi="Arial" w:cs="Arial"/>
      <w:b/>
      <w:bCs/>
      <w:lang w:eastAsia="zh-CN"/>
    </w:rPr>
  </w:style>
  <w:style w:type="table" w:styleId="Tabela-Siatka">
    <w:name w:val="Table Grid"/>
    <w:basedOn w:val="Standardowy"/>
    <w:uiPriority w:val="39"/>
    <w:rsid w:val="007E4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Normalny"/>
    <w:rsid w:val="00DC1274"/>
    <w:pPr>
      <w:widowControl w:val="0"/>
      <w:suppressLineNumbers/>
      <w:suppressAutoHyphens/>
      <w:autoSpaceDN w:val="0"/>
      <w:spacing w:after="0" w:line="240" w:lineRule="auto"/>
      <w:ind w:left="0" w:right="0"/>
      <w:textAlignment w:val="baseline"/>
    </w:pPr>
    <w:rPr>
      <w:rFonts w:ascii="Times New Roman" w:eastAsia="SimSun" w:hAnsi="Times New Roman" w:cs="Mangal"/>
      <w:kern w:val="3"/>
      <w:sz w:val="24"/>
      <w:szCs w:val="24"/>
      <w:lang w:bidi="hi-IN"/>
    </w:rPr>
  </w:style>
  <w:style w:type="paragraph" w:customStyle="1" w:styleId="TableHeading">
    <w:name w:val="Table Heading"/>
    <w:basedOn w:val="TableContents"/>
    <w:rsid w:val="00DC1274"/>
    <w:pPr>
      <w:jc w:val="center"/>
    </w:pPr>
    <w:rPr>
      <w:b/>
      <w:bCs/>
    </w:rPr>
  </w:style>
  <w:style w:type="paragraph" w:customStyle="1" w:styleId="western">
    <w:name w:val="western"/>
    <w:basedOn w:val="Normalny"/>
    <w:rsid w:val="00DC1274"/>
    <w:pPr>
      <w:autoSpaceDN w:val="0"/>
      <w:spacing w:before="100" w:after="119" w:line="240" w:lineRule="auto"/>
      <w:ind w:left="0" w:right="0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uiPriority w:val="99"/>
    <w:unhideWhenUsed/>
    <w:rsid w:val="00CB4A75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CB4A7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555192"/>
    <w:rPr>
      <w:b/>
      <w:bCs/>
    </w:rPr>
  </w:style>
  <w:style w:type="paragraph" w:styleId="Akapitzlist">
    <w:name w:val="List Paragraph"/>
    <w:basedOn w:val="Normalny"/>
    <w:uiPriority w:val="34"/>
    <w:qFormat/>
    <w:rsid w:val="00555192"/>
    <w:pPr>
      <w:ind w:left="720"/>
      <w:contextualSpacing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8687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B96E89"/>
    <w:rPr>
      <w:rFonts w:ascii="Arial" w:eastAsia="Arial" w:hAnsi="Arial" w:cs="Arial"/>
      <w:sz w:val="18"/>
      <w:szCs w:val="18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F35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5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070736">
          <w:marLeft w:val="2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6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3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4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zabela.szulc@bioseco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bielawska\Downloads\UoD\realizacja\zam&#243;wienie_kierownik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0587C798C3FD4D90784A76F1C6AF6D" ma:contentTypeVersion="11" ma:contentTypeDescription="Utwórz nowy dokument." ma:contentTypeScope="" ma:versionID="ab60ddd80f9488ec5c5399b901becf9d">
  <xsd:schema xmlns:xsd="http://www.w3.org/2001/XMLSchema" xmlns:xs="http://www.w3.org/2001/XMLSchema" xmlns:p="http://schemas.microsoft.com/office/2006/metadata/properties" xmlns:ns3="dc797537-f9d3-4910-b574-dfea871e7db9" xmlns:ns4="f6f516cf-69b9-4142-a566-ecb45905f77e" targetNamespace="http://schemas.microsoft.com/office/2006/metadata/properties" ma:root="true" ma:fieldsID="3fb649348d1ae4c43c294c0a8d1ebcbe" ns3:_="" ns4:_="">
    <xsd:import namespace="dc797537-f9d3-4910-b574-dfea871e7db9"/>
    <xsd:import namespace="f6f516cf-69b9-4142-a566-ecb45905f77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537-f9d3-4910-b574-dfea871e7db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f516cf-69b9-4142-a566-ecb45905f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AF3242-3CCA-4293-B50F-19215AE5C5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537-f9d3-4910-b574-dfea871e7db9"/>
    <ds:schemaRef ds:uri="f6f516cf-69b9-4142-a566-ecb45905f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C58CF9-63A4-4704-9653-F2D1E594C1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7B9BC8-83EE-4BBD-9C31-B6216376F1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504976-57F2-43EE-9B87-9D01E31B167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zamówienie_kierownik</Template>
  <TotalTime>600</TotalTime>
  <Pages>7</Pages>
  <Words>2506</Words>
  <Characters>15040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17511</CharactersWithSpaces>
  <SharedDoc>false</SharedDoc>
  <HLinks>
    <vt:vector size="6" baseType="variant">
      <vt:variant>
        <vt:i4>7602176</vt:i4>
      </vt:variant>
      <vt:variant>
        <vt:i4>0</vt:i4>
      </vt:variant>
      <vt:variant>
        <vt:i4>0</vt:i4>
      </vt:variant>
      <vt:variant>
        <vt:i4>5</vt:i4>
      </vt:variant>
      <vt:variant>
        <vt:lpwstr>mailto:magda.bielawska@bioseco.com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mbielawska</dc:creator>
  <cp:keywords/>
  <cp:lastModifiedBy>Izabela Szulc</cp:lastModifiedBy>
  <cp:revision>98</cp:revision>
  <cp:lastPrinted>2024-10-31T15:32:00Z</cp:lastPrinted>
  <dcterms:created xsi:type="dcterms:W3CDTF">2024-10-31T15:32:00Z</dcterms:created>
  <dcterms:modified xsi:type="dcterms:W3CDTF">2026-04-21T14:49:00Z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0x010100650587C798C3FD4D90784A76F1C6AF6D</vt:lpwstr>
  </property>
</Properties>
</file>